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ACA7F" w14:textId="77777777" w:rsidR="00DC4B78" w:rsidRPr="00DC4B78" w:rsidRDefault="00DC4B78" w:rsidP="00DC4B78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Toc84499258"/>
      <w:r w:rsidRPr="00DC4B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3.1</w:t>
      </w:r>
      <w:bookmarkEnd w:id="0"/>
    </w:p>
    <w:p w14:paraId="2D875F1A" w14:textId="77777777" w:rsidR="00DC4B78" w:rsidRPr="00DC4B78" w:rsidRDefault="00DC4B78" w:rsidP="00DC4B7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C4B78">
        <w:rPr>
          <w:rFonts w:ascii="Times New Roman" w:eastAsia="Times New Roman" w:hAnsi="Times New Roman" w:cs="Times New Roman"/>
          <w:sz w:val="24"/>
          <w:szCs w:val="24"/>
          <w:lang w:eastAsia="ru-RU"/>
        </w:rPr>
        <w:t>к ОПОП-П по специальности</w:t>
      </w:r>
      <w:r w:rsidRPr="00DC4B7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14:paraId="3D5830C0" w14:textId="77777777" w:rsidR="00DC4B78" w:rsidRPr="00DC4B78" w:rsidRDefault="00DC4B78" w:rsidP="00DC4B78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  <w:lang w:eastAsia="ru-RU"/>
        </w:rPr>
      </w:pPr>
      <w:r w:rsidRPr="00DC4B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54.02.01 «ДИЗАЙН (ПО ОТРАСЛЯМ)»</w:t>
      </w:r>
    </w:p>
    <w:p w14:paraId="6CC311A7" w14:textId="06B3692A" w:rsidR="00F765A9" w:rsidRPr="00DC4B78" w:rsidRDefault="00F765A9" w:rsidP="00DC4B78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BD626F5" w14:textId="51A14F68" w:rsidR="00DC4B78" w:rsidRPr="00DC4B78" w:rsidRDefault="00DC4B78" w:rsidP="00DC4B78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47030C8" w14:textId="77777777" w:rsidR="00DC4B78" w:rsidRPr="00DC4B78" w:rsidRDefault="00DC4B78" w:rsidP="00DC4B78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5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831"/>
      </w:tblGrid>
      <w:tr w:rsidR="00BF1360" w:rsidRPr="00DC4B78" w14:paraId="1511CA24" w14:textId="77777777" w:rsidTr="00991BF8">
        <w:trPr>
          <w:trHeight w:hRule="exact" w:val="555"/>
        </w:trPr>
        <w:tc>
          <w:tcPr>
            <w:tcW w:w="95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0C4C0D" w14:textId="77777777" w:rsidR="00DC4B78" w:rsidRPr="00DC4B78" w:rsidRDefault="00DC4B78" w:rsidP="00DC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РАБОЧАЯ ПРОГРАММА УЧЕБНОЙ ДИСЦИПЛИНЫ</w:t>
            </w:r>
          </w:p>
          <w:p w14:paraId="3355D23E" w14:textId="77777777" w:rsidR="00991BF8" w:rsidRPr="00DC4B78" w:rsidRDefault="00991BF8" w:rsidP="00DC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6F7614" w14:textId="77777777" w:rsidR="00991BF8" w:rsidRPr="00DC4B78" w:rsidRDefault="00991BF8" w:rsidP="00DC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1360" w:rsidRPr="00DC4B78" w14:paraId="79D1E485" w14:textId="77777777" w:rsidTr="00BF1360">
        <w:tblPrEx>
          <w:tblCellMar>
            <w:left w:w="108" w:type="dxa"/>
            <w:right w:w="108" w:type="dxa"/>
          </w:tblCellMar>
        </w:tblPrEx>
        <w:trPr>
          <w:trHeight w:val="31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77B4" w14:textId="6EEA4CA3" w:rsidR="00BF1360" w:rsidRPr="00DC4B78" w:rsidRDefault="00BF1360" w:rsidP="00DC4B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7831" w:type="dxa"/>
            <w:tcBorders>
              <w:left w:val="single" w:sz="4" w:space="0" w:color="auto"/>
            </w:tcBorders>
            <w:vAlign w:val="center"/>
          </w:tcPr>
          <w:p w14:paraId="02F1302D" w14:textId="77777777" w:rsidR="00BF1360" w:rsidRPr="00DC4B78" w:rsidRDefault="00471C94" w:rsidP="00DC4B78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История</w:t>
            </w:r>
          </w:p>
        </w:tc>
      </w:tr>
      <w:tr w:rsidR="00BF1360" w:rsidRPr="00DC4B78" w14:paraId="2ECD1C31" w14:textId="77777777" w:rsidTr="00BF1360">
        <w:tblPrEx>
          <w:tblCellMar>
            <w:left w:w="108" w:type="dxa"/>
            <w:right w:w="108" w:type="dxa"/>
          </w:tblCellMar>
        </w:tblPrEx>
        <w:tc>
          <w:tcPr>
            <w:tcW w:w="1701" w:type="dxa"/>
            <w:tcBorders>
              <w:top w:val="single" w:sz="4" w:space="0" w:color="auto"/>
            </w:tcBorders>
          </w:tcPr>
          <w:p w14:paraId="0438A8AD" w14:textId="77777777" w:rsidR="00BF1360" w:rsidRPr="00DC4B78" w:rsidRDefault="00BF1360" w:rsidP="00DC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nil"/>
            </w:tcBorders>
          </w:tcPr>
          <w:p w14:paraId="0CAB9DB0" w14:textId="77777777" w:rsidR="00BF1360" w:rsidRPr="00DC4B78" w:rsidRDefault="00BF1360" w:rsidP="00DC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A94A134" w14:textId="77777777" w:rsidR="00BF1360" w:rsidRPr="00DC4B78" w:rsidRDefault="00BF1360" w:rsidP="00DC4B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977"/>
        <w:gridCol w:w="6485"/>
      </w:tblGrid>
      <w:tr w:rsidR="00A415FD" w:rsidRPr="00DC4B78" w14:paraId="06D0EEE8" w14:textId="77777777" w:rsidTr="00680C27">
        <w:trPr>
          <w:trHeight w:val="488"/>
        </w:trPr>
        <w:tc>
          <w:tcPr>
            <w:tcW w:w="2977" w:type="dxa"/>
            <w:vAlign w:val="bottom"/>
          </w:tcPr>
          <w:p w14:paraId="500501EA" w14:textId="77777777" w:rsidR="00A415FD" w:rsidRPr="00DC4B78" w:rsidRDefault="00A415FD" w:rsidP="00DC4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Код, наименование</w:t>
            </w:r>
          </w:p>
          <w:p w14:paraId="6B274572" w14:textId="77777777" w:rsidR="00A415FD" w:rsidRPr="00DC4B78" w:rsidRDefault="00A415FD" w:rsidP="00DC4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специальности</w:t>
            </w:r>
          </w:p>
        </w:tc>
        <w:tc>
          <w:tcPr>
            <w:tcW w:w="6485" w:type="dxa"/>
            <w:tcBorders>
              <w:bottom w:val="single" w:sz="4" w:space="0" w:color="auto"/>
            </w:tcBorders>
            <w:vAlign w:val="bottom"/>
          </w:tcPr>
          <w:p w14:paraId="5CA025A4" w14:textId="68376330" w:rsidR="00A415FD" w:rsidRPr="00DC4B78" w:rsidRDefault="00A415FD" w:rsidP="00DC4B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54.02.01 Дизайн (по отраслям) </w:t>
            </w:r>
          </w:p>
        </w:tc>
      </w:tr>
      <w:tr w:rsidR="00A415FD" w:rsidRPr="00DC4B78" w14:paraId="51CB184C" w14:textId="77777777" w:rsidTr="00680C27">
        <w:trPr>
          <w:trHeight w:val="488"/>
        </w:trPr>
        <w:tc>
          <w:tcPr>
            <w:tcW w:w="2977" w:type="dxa"/>
            <w:vAlign w:val="bottom"/>
          </w:tcPr>
          <w:p w14:paraId="1869E418" w14:textId="77777777" w:rsidR="00A415FD" w:rsidRPr="00DC4B78" w:rsidRDefault="00A415FD" w:rsidP="00DC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Квалификация выпускника</w:t>
            </w:r>
          </w:p>
        </w:tc>
        <w:tc>
          <w:tcPr>
            <w:tcW w:w="6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02DD5" w14:textId="02D6C9F7" w:rsidR="00A415FD" w:rsidRPr="00DC4B78" w:rsidRDefault="00A415FD" w:rsidP="00DC4B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Calibri" w:hAnsi="Times New Roman" w:cs="Times New Roman"/>
                <w:sz w:val="24"/>
                <w:szCs w:val="24"/>
              </w:rPr>
              <w:t>дизайнер</w:t>
            </w:r>
          </w:p>
        </w:tc>
      </w:tr>
      <w:tr w:rsidR="00BF1360" w:rsidRPr="00DC4B78" w14:paraId="37B3CC02" w14:textId="77777777" w:rsidTr="00680C27">
        <w:trPr>
          <w:trHeight w:val="489"/>
        </w:trPr>
        <w:tc>
          <w:tcPr>
            <w:tcW w:w="2977" w:type="dxa"/>
            <w:vAlign w:val="bottom"/>
          </w:tcPr>
          <w:p w14:paraId="7770063B" w14:textId="77777777" w:rsidR="00991BF8" w:rsidRPr="00DC4B78" w:rsidRDefault="00991BF8" w:rsidP="00DC4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ABF17C" w14:textId="77777777" w:rsidR="00BF1360" w:rsidRPr="00DC4B78" w:rsidRDefault="00BF1360" w:rsidP="00DC4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образования:</w:t>
            </w:r>
          </w:p>
        </w:tc>
        <w:tc>
          <w:tcPr>
            <w:tcW w:w="6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BD2D4" w14:textId="77777777" w:rsidR="00BF1360" w:rsidRPr="00DC4B78" w:rsidRDefault="00991BF8" w:rsidP="00DC4B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</w:tr>
      <w:tr w:rsidR="00991BF8" w:rsidRPr="00DC4B78" w14:paraId="2D28BA2B" w14:textId="77777777" w:rsidTr="00680C27">
        <w:trPr>
          <w:trHeight w:val="489"/>
        </w:trPr>
        <w:tc>
          <w:tcPr>
            <w:tcW w:w="2977" w:type="dxa"/>
            <w:vAlign w:val="bottom"/>
          </w:tcPr>
          <w:p w14:paraId="15E1A16E" w14:textId="77777777" w:rsidR="00991BF8" w:rsidRPr="00DC4B78" w:rsidRDefault="00991BF8" w:rsidP="00DC4B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5" w:type="dxa"/>
            <w:tcBorders>
              <w:top w:val="single" w:sz="4" w:space="0" w:color="auto"/>
            </w:tcBorders>
            <w:vAlign w:val="bottom"/>
          </w:tcPr>
          <w:p w14:paraId="0BFABCC6" w14:textId="77777777" w:rsidR="00991BF8" w:rsidRPr="00DC4B78" w:rsidRDefault="00991BF8" w:rsidP="00DC4B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1773BC4" w14:textId="77777777" w:rsidR="00BF1360" w:rsidRPr="00DC4B78" w:rsidRDefault="00BF1360" w:rsidP="00DC4B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414857" w14:textId="77777777" w:rsidR="00F55433" w:rsidRPr="00DC4B78" w:rsidRDefault="00F55433" w:rsidP="00DC4B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810899" w14:textId="77777777" w:rsidR="00F55433" w:rsidRPr="00DC4B78" w:rsidRDefault="00F55433" w:rsidP="00DC4B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33AAFF" w14:textId="77777777" w:rsidR="00F55433" w:rsidRPr="00DC4B78" w:rsidRDefault="00F55433" w:rsidP="00DC4B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33FB89" w14:textId="77777777" w:rsidR="00F55433" w:rsidRPr="00DC4B78" w:rsidRDefault="00F55433" w:rsidP="00DC4B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459D33" w14:textId="77777777" w:rsidR="00F55433" w:rsidRPr="00DC4B78" w:rsidRDefault="00F55433" w:rsidP="00DC4B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AC6C9E" w14:textId="77777777" w:rsidR="00F55433" w:rsidRPr="00DC4B78" w:rsidRDefault="00F55433" w:rsidP="00DC4B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CFC0FE" w14:textId="77777777" w:rsidR="00F55433" w:rsidRPr="00DC4B78" w:rsidRDefault="00F55433" w:rsidP="00DC4B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2B90B6" w14:textId="77777777" w:rsidR="00F55433" w:rsidRPr="00DC4B78" w:rsidRDefault="00F55433" w:rsidP="00DC4B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5B780C" w14:textId="77777777" w:rsidR="00F55433" w:rsidRPr="00DC4B78" w:rsidRDefault="00F55433" w:rsidP="00DC4B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194DB5" w14:textId="77777777" w:rsidR="00F55433" w:rsidRPr="00DC4B78" w:rsidRDefault="00F55433" w:rsidP="00DC4B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C7016E" w14:textId="77777777" w:rsidR="00F55433" w:rsidRPr="00DC4B78" w:rsidRDefault="00F55433" w:rsidP="00DC4B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8EA948" w14:textId="77777777" w:rsidR="00F55433" w:rsidRPr="00DC4B78" w:rsidRDefault="00F55433" w:rsidP="00DC4B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012493" w14:textId="77777777" w:rsidR="00F55433" w:rsidRPr="00DC4B78" w:rsidRDefault="00F55433" w:rsidP="00DC4B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E4C0B7" w14:textId="77777777" w:rsidR="00F55433" w:rsidRPr="00DC4B78" w:rsidRDefault="00F55433" w:rsidP="00DC4B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C217DA" w14:textId="77777777" w:rsidR="00F55433" w:rsidRPr="00DC4B78" w:rsidRDefault="00F55433" w:rsidP="00DC4B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19EB32" w14:textId="77777777" w:rsidR="00F55433" w:rsidRPr="00DC4B78" w:rsidRDefault="00F55433" w:rsidP="00DC4B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60D7AD" w14:textId="77777777" w:rsidR="00F55433" w:rsidRPr="00DC4B78" w:rsidRDefault="00F55433" w:rsidP="00DC4B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3EBAB9" w14:textId="77777777" w:rsidR="00F55433" w:rsidRPr="00DC4B78" w:rsidRDefault="00F55433" w:rsidP="00DC4B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8E31DB" w14:textId="77777777" w:rsidR="00F55433" w:rsidRPr="00DC4B78" w:rsidRDefault="00F55433" w:rsidP="00DC4B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1B98EB" w14:textId="77777777" w:rsidR="00F55433" w:rsidRPr="00DC4B78" w:rsidRDefault="00F55433" w:rsidP="00DC4B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C63A99" w14:textId="77777777" w:rsidR="00F55433" w:rsidRPr="00DC4B78" w:rsidRDefault="00F55433" w:rsidP="00DC4B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3C9C93" w14:textId="77777777" w:rsidR="00BF1360" w:rsidRPr="00DC4B78" w:rsidRDefault="00BF1360" w:rsidP="00DC4B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A4533E" w14:textId="77777777" w:rsidR="00BF1360" w:rsidRPr="00DC4B78" w:rsidRDefault="00BF1360" w:rsidP="00DC4B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13CA85" w14:textId="77777777" w:rsidR="00D23AEE" w:rsidRPr="00DC4B78" w:rsidRDefault="00D23AEE" w:rsidP="00DC4B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835353A" w14:textId="4A10D688" w:rsidR="00BF1360" w:rsidRPr="00DC4B78" w:rsidRDefault="00BF1360" w:rsidP="00DC4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B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763F45" w:rsidRPr="00DC4B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680C27" w:rsidRPr="00DC4B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DC4B78" w:rsidRPr="00DC4B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14:paraId="4C479E81" w14:textId="77777777" w:rsidR="00BF1360" w:rsidRPr="00DC4B78" w:rsidRDefault="00BF1360" w:rsidP="00DC4B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880CF6" w14:textId="77777777" w:rsidR="003F5A43" w:rsidRDefault="003F5A43">
      <w:pPr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  <w:br w:type="page"/>
      </w:r>
    </w:p>
    <w:p w14:paraId="543683C9" w14:textId="799A8FB5" w:rsidR="00DC4B78" w:rsidRPr="00DC4B78" w:rsidRDefault="00DC4B78" w:rsidP="00DC4B78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</w:pPr>
      <w:r w:rsidRPr="00DC4B78"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  <w:lastRenderedPageBreak/>
        <w:t>Рабочая программа модуля составлена в соответствии</w:t>
      </w:r>
    </w:p>
    <w:p w14:paraId="4A6A904F" w14:textId="77777777" w:rsidR="00DC4B78" w:rsidRPr="00DC4B78" w:rsidRDefault="00DC4B78" w:rsidP="00DC4B78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</w:pPr>
      <w:r w:rsidRPr="00DC4B78"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  <w:t xml:space="preserve"> с федеральным государственным образовательным стандартом </w:t>
      </w:r>
    </w:p>
    <w:p w14:paraId="752EFBD1" w14:textId="77777777" w:rsidR="00DC4B78" w:rsidRPr="00DC4B78" w:rsidRDefault="00DC4B78" w:rsidP="00DC4B78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</w:pPr>
      <w:r w:rsidRPr="00DC4B78"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  <w:t xml:space="preserve">среднего профессионального образования по специальности </w:t>
      </w:r>
    </w:p>
    <w:p w14:paraId="267F67F4" w14:textId="77777777" w:rsidR="00DC4B78" w:rsidRPr="00DC4B78" w:rsidRDefault="00DC4B78" w:rsidP="00DC4B7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DC4B78"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t>54.02.01 Дизайн (по отраслям)</w:t>
      </w:r>
      <w:r w:rsidRPr="00DC4B78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, </w:t>
      </w:r>
    </w:p>
    <w:p w14:paraId="00C3CC31" w14:textId="77777777" w:rsidR="00DC4B78" w:rsidRPr="00DC4B78" w:rsidRDefault="00DC4B78" w:rsidP="00DC4B7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C4B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утверждённым приказом Министерства просвещения Российской Федерации </w:t>
      </w:r>
    </w:p>
    <w:p w14:paraId="727D3164" w14:textId="77777777" w:rsidR="00DC4B78" w:rsidRPr="00DC4B78" w:rsidRDefault="00DC4B78" w:rsidP="00DC4B7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C4B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 </w:t>
      </w:r>
      <w:r w:rsidRPr="00DC4B78"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t>23.11.2020 г. № 658</w:t>
      </w:r>
    </w:p>
    <w:p w14:paraId="62E1952E" w14:textId="77777777" w:rsidR="00311275" w:rsidRPr="00DC4B78" w:rsidRDefault="00311275" w:rsidP="00DC4B78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324E04E" w14:textId="77777777" w:rsidR="00311275" w:rsidRPr="00DC4B78" w:rsidRDefault="00311275" w:rsidP="00DC4B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D7F13C3" w14:textId="77777777" w:rsidR="00FA6997" w:rsidRPr="00DC4B78" w:rsidRDefault="00FA6997" w:rsidP="00DC4B78">
      <w:pPr>
        <w:pageBreakBefore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C4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СОДЕРЖАНИЕ</w:t>
      </w:r>
    </w:p>
    <w:p w14:paraId="0F261BD9" w14:textId="77777777" w:rsidR="00FA6997" w:rsidRPr="00DC4B78" w:rsidRDefault="00FA6997" w:rsidP="00DC4B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14:paraId="44071EFC" w14:textId="3DBA3E85" w:rsidR="00FA6997" w:rsidRPr="00DC4B78" w:rsidRDefault="00FA6997" w:rsidP="00DC4B78">
      <w:pPr>
        <w:numPr>
          <w:ilvl w:val="0"/>
          <w:numId w:val="4"/>
        </w:numPr>
        <w:suppressAutoHyphens/>
        <w:spacing w:after="120" w:line="24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C4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ОБЩАЯ ХАРАКТЕРИСТИКА РАБОЧЕЙ ПРОГРАММЫ УЧЕБНОЙ ДИСЦИПЛИНЫ</w:t>
      </w:r>
    </w:p>
    <w:p w14:paraId="603C8A81" w14:textId="77777777" w:rsidR="00FA6997" w:rsidRPr="00DC4B78" w:rsidRDefault="00FA6997" w:rsidP="00DC4B78">
      <w:pPr>
        <w:numPr>
          <w:ilvl w:val="0"/>
          <w:numId w:val="4"/>
        </w:numPr>
        <w:suppressAutoHyphens/>
        <w:spacing w:after="0" w:line="24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</w:pPr>
      <w:r w:rsidRPr="00DC4B78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 xml:space="preserve">СТРУКТУРА И СОДЕРЖАНИЕ УЧЕБНОЙ ДИСЦИПЛИНЫ </w:t>
      </w:r>
    </w:p>
    <w:p w14:paraId="0D9A525B" w14:textId="77777777" w:rsidR="00FA6997" w:rsidRPr="00DC4B78" w:rsidRDefault="00FA6997" w:rsidP="00DC4B78">
      <w:pPr>
        <w:numPr>
          <w:ilvl w:val="0"/>
          <w:numId w:val="4"/>
        </w:numPr>
        <w:suppressAutoHyphens/>
        <w:spacing w:after="0" w:line="24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</w:pPr>
      <w:r w:rsidRPr="00DC4B78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УСЛОВИЯ РЕАЛИЗАЦИИ</w:t>
      </w:r>
      <w:r w:rsidRPr="00DC4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DC4B78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 xml:space="preserve">УЧЕБНОЙ ДИСЦИПЛИНЫ </w:t>
      </w:r>
    </w:p>
    <w:p w14:paraId="74561837" w14:textId="77777777" w:rsidR="00FA6997" w:rsidRPr="00DC4B78" w:rsidRDefault="00FA6997" w:rsidP="00DC4B78">
      <w:pPr>
        <w:numPr>
          <w:ilvl w:val="0"/>
          <w:numId w:val="4"/>
        </w:numPr>
        <w:suppressAutoHyphens/>
        <w:spacing w:after="0" w:line="24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C4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КОНТРОЛЬ И ОЦЕНКА РЕЗУЛЬТАТОВ ОСВОЕНИЯ УЧЕБНОЙ ДИСЦИПЛИНЫ </w:t>
      </w:r>
    </w:p>
    <w:p w14:paraId="25EBE7CC" w14:textId="77777777" w:rsidR="00FA6997" w:rsidRPr="00DC4B78" w:rsidRDefault="00FA6997" w:rsidP="00DC4B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</w:pPr>
    </w:p>
    <w:p w14:paraId="662853A6" w14:textId="77777777" w:rsidR="00FA6997" w:rsidRPr="00DC4B78" w:rsidRDefault="00FA6997" w:rsidP="00DC4B78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41DFFA4" w14:textId="77777777" w:rsidR="00FA6997" w:rsidRPr="00DC4B78" w:rsidRDefault="00FA6997" w:rsidP="00DC4B78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DE50579" w14:textId="77777777" w:rsidR="00FA6997" w:rsidRPr="00DC4B78" w:rsidRDefault="00FA6997" w:rsidP="00DC4B78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60FFD6C" w14:textId="77777777" w:rsidR="00FA6997" w:rsidRPr="00DC4B78" w:rsidRDefault="00FA6997" w:rsidP="00DC4B78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E7A0BD9" w14:textId="77777777" w:rsidR="00FA6997" w:rsidRPr="00DC4B78" w:rsidRDefault="00FA6997" w:rsidP="00DC4B78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B256815" w14:textId="77777777" w:rsidR="00FA6997" w:rsidRPr="00DC4B78" w:rsidRDefault="00FA6997" w:rsidP="00DC4B78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516EF2F" w14:textId="77777777" w:rsidR="00FA6997" w:rsidRPr="00DC4B78" w:rsidRDefault="00FA6997" w:rsidP="00DC4B78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BE293CD" w14:textId="77777777" w:rsidR="00FA6997" w:rsidRPr="00DC4B78" w:rsidRDefault="00FA6997" w:rsidP="00DC4B78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E4CDC04" w14:textId="77777777" w:rsidR="00FA6997" w:rsidRPr="00DC4B78" w:rsidRDefault="00FA6997" w:rsidP="00DC4B78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5A1564D" w14:textId="77777777" w:rsidR="00FA6997" w:rsidRPr="00DC4B78" w:rsidRDefault="00FA6997" w:rsidP="00DC4B78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978A170" w14:textId="77777777" w:rsidR="00FA6997" w:rsidRPr="00DC4B78" w:rsidRDefault="00FA6997" w:rsidP="00DC4B78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3D61AE2" w14:textId="77777777" w:rsidR="00FA6997" w:rsidRPr="00DC4B78" w:rsidRDefault="00FA6997" w:rsidP="00DC4B78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7D217BC" w14:textId="77777777" w:rsidR="00FA6997" w:rsidRPr="00DC4B78" w:rsidRDefault="00FA6997" w:rsidP="00DC4B78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1E553A5" w14:textId="77777777" w:rsidR="00FA6997" w:rsidRPr="00DC4B78" w:rsidRDefault="00FA6997" w:rsidP="00DC4B78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5C6E4AB" w14:textId="77777777" w:rsidR="00FA6997" w:rsidRPr="00DC4B78" w:rsidRDefault="00FA6997" w:rsidP="00DC4B78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A3F342F" w14:textId="77777777" w:rsidR="00FA6997" w:rsidRPr="00DC4B78" w:rsidRDefault="00FA6997" w:rsidP="00DC4B78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5C1D487" w14:textId="77777777" w:rsidR="00FA6997" w:rsidRPr="00DC4B78" w:rsidRDefault="00FA6997" w:rsidP="00DC4B78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180316A3" w14:textId="77777777" w:rsidR="00FA6997" w:rsidRPr="00DC4B78" w:rsidRDefault="00FA6997" w:rsidP="00DC4B78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9882BA7" w14:textId="77777777" w:rsidR="00FA6997" w:rsidRPr="00DC4B78" w:rsidRDefault="00FA6997" w:rsidP="00DC4B78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7FF879A" w14:textId="77777777" w:rsidR="00FA6997" w:rsidRPr="00DC4B78" w:rsidRDefault="00FA6997" w:rsidP="00DC4B78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101E1EE" w14:textId="77777777" w:rsidR="00FA6997" w:rsidRPr="00DC4B78" w:rsidRDefault="00FA6997" w:rsidP="00DC4B78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0455022" w14:textId="77777777" w:rsidR="00FA6997" w:rsidRPr="00DC4B78" w:rsidRDefault="00FA6997" w:rsidP="00DC4B78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E201F1D" w14:textId="77777777" w:rsidR="00FA6997" w:rsidRPr="00DC4B78" w:rsidRDefault="00FA6997" w:rsidP="00DC4B78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15671A1" w14:textId="77777777" w:rsidR="00FA6997" w:rsidRPr="00DC4B78" w:rsidRDefault="00FA6997" w:rsidP="00DC4B78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C51FC04" w14:textId="77777777" w:rsidR="00FA6997" w:rsidRPr="00DC4B78" w:rsidRDefault="00FA6997" w:rsidP="00DC4B78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03DE6B7" w14:textId="77777777" w:rsidR="00FA6997" w:rsidRPr="00DC4B78" w:rsidRDefault="00FA6997" w:rsidP="00DC4B78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1C8DC57" w14:textId="77777777" w:rsidR="00FA6997" w:rsidRPr="00DC4B78" w:rsidRDefault="00FA6997" w:rsidP="00DC4B78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1B9B1A0" w14:textId="77777777" w:rsidR="00FA6997" w:rsidRPr="00DC4B78" w:rsidRDefault="00FA6997" w:rsidP="00DC4B78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BE00D8F" w14:textId="77777777" w:rsidR="00FA6997" w:rsidRPr="00DC4B78" w:rsidRDefault="00FA6997" w:rsidP="00DC4B78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D0B77CA" w14:textId="77777777" w:rsidR="00DC4B78" w:rsidRPr="00DC4B78" w:rsidRDefault="00DC4B78" w:rsidP="00DC4B78">
      <w:pPr>
        <w:numPr>
          <w:ilvl w:val="0"/>
          <w:numId w:val="12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Hlk116031555"/>
      <w:r w:rsidRPr="00DC4B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ОБЩАЯ ХАРАКТЕРИСТИКА </w:t>
      </w:r>
      <w:r w:rsidRPr="00DC4B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РАБОЧЕЙ ПРОГРАММЫ</w:t>
      </w:r>
      <w:r w:rsidRPr="00DC4B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УЧЕБНОЙ ДИСЦИПЛИНЫ  </w:t>
      </w:r>
    </w:p>
    <w:p w14:paraId="6BFF82D5" w14:textId="0CA19FD3" w:rsidR="00DC4B78" w:rsidRPr="00DC4B78" w:rsidRDefault="00DC4B78" w:rsidP="00DC4B78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C4B7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История</w:t>
      </w:r>
      <w:r w:rsidRPr="00DC4B7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»</w:t>
      </w:r>
    </w:p>
    <w:bookmarkEnd w:id="1"/>
    <w:p w14:paraId="07232796" w14:textId="77777777" w:rsidR="00FA6997" w:rsidRPr="00DC4B78" w:rsidRDefault="00FA6997" w:rsidP="00DC4B78">
      <w:pPr>
        <w:suppressAutoHyphens/>
        <w:spacing w:before="120" w:after="12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C4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1.1. Место учебной дисциплины в структуре основной образовательной программы: </w:t>
      </w:r>
    </w:p>
    <w:p w14:paraId="6F9A1FBC" w14:textId="77777777" w:rsidR="00A415FD" w:rsidRPr="00DC4B78" w:rsidRDefault="00A415FD" w:rsidP="00DC4B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DC4B7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Учебная дисциплина «История» является обязательной частью общего гуманитарного и социально-экономического цикла основной образовательной программы в соответствии с ФГОС СПО по специальности 54.02.01 Дизайн (по отраслям).</w:t>
      </w:r>
    </w:p>
    <w:p w14:paraId="06C06563" w14:textId="77777777" w:rsidR="00A415FD" w:rsidRPr="00DC4B78" w:rsidRDefault="00A415FD" w:rsidP="00DC4B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DC4B7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Учебная дисциплина «История» обеспечивает формирование общих компетенций по всем видам деятельности ФГОС СПО по специальности 54.02.01 Дизайн (по отраслям). </w:t>
      </w:r>
    </w:p>
    <w:p w14:paraId="1DFE44A2" w14:textId="77777777" w:rsidR="00A415FD" w:rsidRPr="00DC4B78" w:rsidRDefault="00A415FD" w:rsidP="00DC4B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DC4B7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Особое значение дисциплина имеет при формировании и развитии общих компетенций ОК 02, ОК 03, ОК 05, ОК 06.</w:t>
      </w:r>
    </w:p>
    <w:p w14:paraId="28D676E1" w14:textId="6CB9DBE0" w:rsidR="00FA6997" w:rsidRPr="00DC4B78" w:rsidRDefault="005910BA" w:rsidP="00DC4B78">
      <w:pPr>
        <w:suppressAutoHyphens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C4B7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</w:t>
      </w:r>
      <w:r w:rsidR="00FA6997" w:rsidRPr="00DC4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1.2. Цель и планируемые результаты освоения учебной дисциплины:  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314514" w:rsidRPr="00DC4B78" w14:paraId="3959E4EA" w14:textId="77777777" w:rsidTr="00314514">
        <w:trPr>
          <w:trHeight w:val="649"/>
        </w:trPr>
        <w:tc>
          <w:tcPr>
            <w:tcW w:w="1589" w:type="dxa"/>
            <w:hideMark/>
          </w:tcPr>
          <w:p w14:paraId="6F9597F2" w14:textId="77777777" w:rsidR="00314514" w:rsidRPr="00DC4B78" w:rsidRDefault="00314514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58F31A9F" w14:textId="77777777" w:rsidR="00314514" w:rsidRPr="00DC4B78" w:rsidRDefault="00314514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764" w:type="dxa"/>
            <w:hideMark/>
          </w:tcPr>
          <w:p w14:paraId="01511B69" w14:textId="77777777" w:rsidR="00314514" w:rsidRPr="00DC4B78" w:rsidRDefault="00314514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895" w:type="dxa"/>
            <w:hideMark/>
          </w:tcPr>
          <w:p w14:paraId="1F952FDD" w14:textId="77777777" w:rsidR="00314514" w:rsidRPr="00DC4B78" w:rsidRDefault="00314514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314514" w:rsidRPr="00DC4B78" w14:paraId="3E1DFC86" w14:textId="77777777" w:rsidTr="00A415FD">
        <w:trPr>
          <w:trHeight w:val="3797"/>
        </w:trPr>
        <w:tc>
          <w:tcPr>
            <w:tcW w:w="1589" w:type="dxa"/>
          </w:tcPr>
          <w:p w14:paraId="161030F3" w14:textId="77777777" w:rsidR="00314514" w:rsidRPr="00DC4B78" w:rsidRDefault="00314514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01C296" w14:textId="77777777" w:rsidR="00314514" w:rsidRPr="00DC4B78" w:rsidRDefault="00314514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02</w:t>
            </w:r>
          </w:p>
          <w:p w14:paraId="6F92D96B" w14:textId="77777777" w:rsidR="00314514" w:rsidRPr="00DC4B78" w:rsidRDefault="00314514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6FABD168" w14:textId="77777777" w:rsidR="00314514" w:rsidRPr="00DC4B78" w:rsidRDefault="00314514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0A525794" w14:textId="77777777" w:rsidR="00314514" w:rsidRPr="00DC4B78" w:rsidRDefault="00314514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03</w:t>
            </w:r>
          </w:p>
          <w:p w14:paraId="13F67DBE" w14:textId="77777777" w:rsidR="00314514" w:rsidRPr="00DC4B78" w:rsidRDefault="00314514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7242A59B" w14:textId="77777777" w:rsidR="00314514" w:rsidRPr="00DC4B78" w:rsidRDefault="00314514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3CCAD6C2" w14:textId="77777777" w:rsidR="00314514" w:rsidRPr="00DC4B78" w:rsidRDefault="00314514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 05</w:t>
            </w:r>
          </w:p>
          <w:p w14:paraId="4C9D9C87" w14:textId="77777777" w:rsidR="00314514" w:rsidRPr="00DC4B78" w:rsidRDefault="00314514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558ACEE5" w14:textId="77777777" w:rsidR="00314514" w:rsidRPr="00DC4B78" w:rsidRDefault="00314514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3E9BC122" w14:textId="77777777" w:rsidR="00A415FD" w:rsidRPr="00DC4B78" w:rsidRDefault="00A415FD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784D1DB9" w14:textId="77777777" w:rsidR="00A415FD" w:rsidRPr="00DC4B78" w:rsidRDefault="00A415FD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52C55DBC" w14:textId="77777777" w:rsidR="00314514" w:rsidRPr="00DC4B78" w:rsidRDefault="00314514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ОК6</w:t>
            </w:r>
          </w:p>
          <w:p w14:paraId="78A9DB32" w14:textId="77777777" w:rsidR="00314514" w:rsidRPr="00DC4B78" w:rsidRDefault="00314514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057A9ED4" w14:textId="77777777" w:rsidR="00314514" w:rsidRPr="00DC4B78" w:rsidRDefault="00314514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254AB6EA" w14:textId="77777777" w:rsidR="00314514" w:rsidRPr="00DC4B78" w:rsidRDefault="00314514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3E57F01F" w14:textId="77777777" w:rsidR="00314514" w:rsidRPr="00DC4B78" w:rsidRDefault="00314514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</w:tcPr>
          <w:p w14:paraId="779E3455" w14:textId="77777777" w:rsidR="00314514" w:rsidRPr="00DC4B78" w:rsidRDefault="00314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0D3717" w14:textId="1333E256" w:rsidR="00314514" w:rsidRPr="00DC4B78" w:rsidRDefault="00314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02.04</w:t>
            </w: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выделять наиболее значимое в перечне информации; </w:t>
            </w:r>
          </w:p>
          <w:p w14:paraId="4E120DFB" w14:textId="77777777" w:rsidR="007E4358" w:rsidRPr="00DC4B78" w:rsidRDefault="007E4358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0742C7" w14:textId="77777777" w:rsidR="00314514" w:rsidRPr="00DC4B78" w:rsidRDefault="00314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03.02</w:t>
            </w: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применять современную научную профессиональную терминологию;</w:t>
            </w:r>
          </w:p>
          <w:p w14:paraId="25998278" w14:textId="77777777" w:rsidR="00314514" w:rsidRPr="00DC4B78" w:rsidRDefault="00314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6CC2AD0" w14:textId="77777777" w:rsidR="00314514" w:rsidRPr="00DC4B78" w:rsidRDefault="00314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05.01</w:t>
            </w: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14:paraId="71935304" w14:textId="77777777" w:rsidR="00314514" w:rsidRPr="00DC4B78" w:rsidRDefault="00314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06.01</w:t>
            </w: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описывать значимость своей профессии (специальности);</w:t>
            </w:r>
          </w:p>
          <w:p w14:paraId="3BE4A5AF" w14:textId="77777777" w:rsidR="00314514" w:rsidRPr="00DC4B78" w:rsidRDefault="00314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B6A337" w14:textId="0A77E624" w:rsidR="00314514" w:rsidRPr="00DC4B78" w:rsidRDefault="00314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1EA07197" w14:textId="77777777" w:rsidR="00314514" w:rsidRPr="00DC4B78" w:rsidRDefault="00314514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5" w:type="dxa"/>
          </w:tcPr>
          <w:p w14:paraId="142343D1" w14:textId="77777777" w:rsidR="007E4358" w:rsidRPr="00DC4B78" w:rsidRDefault="007E4358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764A33C8" w14:textId="45F1182F" w:rsidR="00314514" w:rsidRPr="00DC4B78" w:rsidRDefault="00314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02.02</w:t>
            </w: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приемы структурирования информации;</w:t>
            </w:r>
          </w:p>
          <w:p w14:paraId="17B1815C" w14:textId="77777777" w:rsidR="00314514" w:rsidRPr="00DC4B78" w:rsidRDefault="00314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3E824B" w14:textId="53944B5C" w:rsidR="00314514" w:rsidRPr="00DC4B78" w:rsidRDefault="007E4358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03.02</w:t>
            </w: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современная научная и профессиональная </w:t>
            </w:r>
            <w:proofErr w:type="gramStart"/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терминология;</w:t>
            </w:r>
            <w:r w:rsidR="00314514"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proofErr w:type="gramEnd"/>
          </w:p>
          <w:p w14:paraId="5B1948D7" w14:textId="77777777" w:rsidR="00314514" w:rsidRPr="00DC4B78" w:rsidRDefault="00314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1BEF25" w14:textId="77777777" w:rsidR="007E4358" w:rsidRPr="00DC4B78" w:rsidRDefault="007E4358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BAF52D" w14:textId="77777777" w:rsidR="00314514" w:rsidRPr="00DC4B78" w:rsidRDefault="00314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05.01</w:t>
            </w: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особенности социального и культурного контекста;</w:t>
            </w:r>
          </w:p>
          <w:p w14:paraId="575C8ACD" w14:textId="77777777" w:rsidR="00314514" w:rsidRPr="00DC4B78" w:rsidRDefault="00314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45B0F1" w14:textId="77777777" w:rsidR="00314514" w:rsidRPr="00DC4B78" w:rsidRDefault="00314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7A4362" w14:textId="77777777" w:rsidR="00A415FD" w:rsidRPr="00DC4B78" w:rsidRDefault="00A415FD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FD929B" w14:textId="77777777" w:rsidR="00314514" w:rsidRPr="00DC4B78" w:rsidRDefault="00314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06.02</w:t>
            </w: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значимость профессиональной деятельности по профессии (специальности);</w:t>
            </w:r>
          </w:p>
          <w:p w14:paraId="79EE2809" w14:textId="77777777" w:rsidR="00314514" w:rsidRPr="00DC4B78" w:rsidRDefault="00314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5626DF" w14:textId="34C496E5" w:rsidR="00314514" w:rsidRPr="00DC4B78" w:rsidRDefault="00314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14:paraId="04B518BA" w14:textId="77777777" w:rsidR="00FA6997" w:rsidRPr="00DC4B78" w:rsidRDefault="00FA6997" w:rsidP="00DC4B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2FADD88" w14:textId="77777777" w:rsidR="00456036" w:rsidRPr="00DC4B78" w:rsidRDefault="00456036" w:rsidP="00DC4B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D1162FB" w14:textId="77777777" w:rsidR="00456036" w:rsidRPr="00DC4B78" w:rsidRDefault="00456036" w:rsidP="00DC4B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B1EDADA" w14:textId="77777777" w:rsidR="00DC4B78" w:rsidRDefault="00DC4B78">
      <w:pP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 w:type="page"/>
      </w:r>
    </w:p>
    <w:p w14:paraId="2493DD73" w14:textId="5297F856" w:rsidR="00FA6997" w:rsidRPr="00DC4B78" w:rsidRDefault="00FA6997" w:rsidP="00DC4B78">
      <w:pPr>
        <w:suppressAutoHyphens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C4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2. СТРУКТУРА И СОДЕРЖАНИЕ УЧЕБНОЙ ДИСЦИПЛИНЫ</w:t>
      </w:r>
    </w:p>
    <w:p w14:paraId="57A34930" w14:textId="77777777" w:rsidR="00FA6997" w:rsidRPr="00DC4B78" w:rsidRDefault="00FA6997" w:rsidP="00DC4B78">
      <w:pPr>
        <w:numPr>
          <w:ilvl w:val="1"/>
          <w:numId w:val="5"/>
        </w:numPr>
        <w:suppressAutoHyphens/>
        <w:spacing w:before="120" w:after="12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C4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Объем учебной дисциплины и виды учебной работы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1316"/>
      </w:tblGrid>
      <w:tr w:rsidR="00FA6997" w:rsidRPr="00DC4B78" w14:paraId="6341EAB1" w14:textId="77777777" w:rsidTr="005910BA">
        <w:trPr>
          <w:trHeight w:val="49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E3B8A0F" w14:textId="77777777" w:rsidR="00FA6997" w:rsidRPr="00DC4B78" w:rsidRDefault="00FA6997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Вид учебной работы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2C3033" w14:textId="77777777" w:rsidR="00FA6997" w:rsidRPr="00DC4B78" w:rsidRDefault="00FA6997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Объем в часах</w:t>
            </w:r>
          </w:p>
        </w:tc>
      </w:tr>
      <w:tr w:rsidR="00FA6997" w:rsidRPr="00DC4B78" w14:paraId="068EF981" w14:textId="77777777" w:rsidTr="005910BA">
        <w:trPr>
          <w:trHeight w:val="49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D58428" w14:textId="77777777" w:rsidR="00FA6997" w:rsidRPr="00DC4B78" w:rsidRDefault="00FA6997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Объем образовательной программы учебной дисциплины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3BD60A" w14:textId="3DDFF1FF" w:rsidR="00FA6997" w:rsidRPr="00DC4B78" w:rsidRDefault="00A415FD" w:rsidP="00DC4B7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</w:t>
            </w:r>
          </w:p>
        </w:tc>
      </w:tr>
      <w:tr w:rsidR="00FA6997" w:rsidRPr="00DC4B78" w14:paraId="32C3DB9D" w14:textId="77777777" w:rsidTr="005910BA">
        <w:trPr>
          <w:trHeight w:val="490"/>
        </w:trPr>
        <w:tc>
          <w:tcPr>
            <w:tcW w:w="7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06825C" w14:textId="77777777" w:rsidR="00FA6997" w:rsidRPr="00DC4B78" w:rsidRDefault="00FA6997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том числе:</w:t>
            </w:r>
          </w:p>
        </w:tc>
      </w:tr>
      <w:tr w:rsidR="00FA6997" w:rsidRPr="00DC4B78" w14:paraId="12870173" w14:textId="77777777" w:rsidTr="005910BA">
        <w:trPr>
          <w:trHeight w:val="49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ECCE7DC" w14:textId="77777777" w:rsidR="00FA6997" w:rsidRPr="00DC4B78" w:rsidRDefault="00FA6997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E7A3E3" w14:textId="3C7635B9" w:rsidR="00FA6997" w:rsidRPr="00DC4B78" w:rsidRDefault="00A415FD" w:rsidP="00DC4B7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FA6997" w:rsidRPr="00DC4B78" w14:paraId="0D5E93EF" w14:textId="77777777" w:rsidTr="005910BA">
        <w:trPr>
          <w:trHeight w:val="490"/>
        </w:trPr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702498" w14:textId="77777777" w:rsidR="00FA6997" w:rsidRPr="00DC4B78" w:rsidRDefault="00FA6997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38B403" w14:textId="67964B8E" w:rsidR="00FA6997" w:rsidRPr="00DC4B78" w:rsidRDefault="00A415FD" w:rsidP="00DC4B7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  <w:r w:rsidR="00E06C22"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FA6997" w:rsidRPr="00DC4B78" w14:paraId="130D61C8" w14:textId="77777777" w:rsidTr="005910BA">
        <w:trPr>
          <w:trHeight w:val="490"/>
        </w:trPr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05DFE30" w14:textId="77777777" w:rsidR="00FA6997" w:rsidRPr="00DC4B78" w:rsidRDefault="00FA6997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курсовая работа (проект)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ED1A0E" w14:textId="77777777" w:rsidR="00FA6997" w:rsidRPr="00DC4B78" w:rsidRDefault="00FA6997" w:rsidP="00DC4B7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</w:tr>
      <w:tr w:rsidR="00FA6997" w:rsidRPr="00DC4B78" w14:paraId="508E1AF0" w14:textId="77777777" w:rsidTr="005910BA">
        <w:trPr>
          <w:trHeight w:val="49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0D7E09F" w14:textId="7F900977" w:rsidR="00FA6997" w:rsidRPr="00DC4B78" w:rsidRDefault="00FA6997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Самостоятельная работа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D0FD31" w14:textId="4AC2997D" w:rsidR="00FA6997" w:rsidRPr="00DC4B78" w:rsidRDefault="00A415FD" w:rsidP="00DC4B7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FA6997" w:rsidRPr="00DC4B78" w14:paraId="202121B1" w14:textId="77777777" w:rsidTr="005910BA">
        <w:trPr>
          <w:trHeight w:val="49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6AC56BB" w14:textId="06128ABB" w:rsidR="00FA6997" w:rsidRPr="00DC4B78" w:rsidRDefault="00FA6997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Промежуточная </w:t>
            </w:r>
            <w:proofErr w:type="gramStart"/>
            <w:r w:rsidRPr="00DC4B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аттестация  </w:t>
            </w:r>
            <w:r w:rsidR="007E4358" w:rsidRPr="00DC4B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контрольная</w:t>
            </w:r>
            <w:proofErr w:type="gramEnd"/>
            <w:r w:rsidR="007E4358" w:rsidRPr="00DC4B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работа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883334" w14:textId="77777777" w:rsidR="00FA6997" w:rsidRPr="00DC4B78" w:rsidRDefault="00FA6997" w:rsidP="00DC4B7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</w:tbl>
    <w:p w14:paraId="321647F0" w14:textId="77777777" w:rsidR="00FA6997" w:rsidRPr="00DC4B78" w:rsidRDefault="00FA6997" w:rsidP="00DC4B78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CB5E42C" w14:textId="77777777" w:rsidR="005C3B58" w:rsidRPr="00DC4B78" w:rsidRDefault="005C3B58" w:rsidP="00DC4B78">
      <w:pPr>
        <w:spacing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4B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2.2. Тематическое планирование и содержание учебной дисциплины </w:t>
      </w:r>
    </w:p>
    <w:tbl>
      <w:tblPr>
        <w:tblW w:w="48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3317"/>
        <w:gridCol w:w="1748"/>
        <w:gridCol w:w="1005"/>
        <w:gridCol w:w="996"/>
      </w:tblGrid>
      <w:tr w:rsidR="00FA270B" w:rsidRPr="00DC4B78" w14:paraId="6C398748" w14:textId="77777777" w:rsidTr="0017328A">
        <w:trPr>
          <w:trHeight w:val="20"/>
        </w:trPr>
        <w:tc>
          <w:tcPr>
            <w:tcW w:w="1118" w:type="pct"/>
            <w:vAlign w:val="center"/>
          </w:tcPr>
          <w:p w14:paraId="651F9522" w14:textId="77777777" w:rsidR="005C3B58" w:rsidRPr="00DC4B78" w:rsidRDefault="005C3B58" w:rsidP="00DC4B7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850" w:type="pct"/>
            <w:vAlign w:val="center"/>
          </w:tcPr>
          <w:p w14:paraId="07A9148B" w14:textId="77777777" w:rsidR="005C3B58" w:rsidRPr="00DC4B78" w:rsidRDefault="005C3B58" w:rsidP="00DC4B7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83" w:type="pct"/>
            <w:vAlign w:val="center"/>
          </w:tcPr>
          <w:p w14:paraId="7C85CE24" w14:textId="77777777" w:rsidR="005C3B58" w:rsidRPr="00DC4B78" w:rsidRDefault="005C3B58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Объем, акад. ч / в том числе в форме практической подготовки, </w:t>
            </w:r>
            <w:proofErr w:type="spellStart"/>
            <w:r w:rsidRPr="00DC4B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акад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1149" w:type="pct"/>
            <w:gridSpan w:val="2"/>
          </w:tcPr>
          <w:p w14:paraId="34423D61" w14:textId="77777777" w:rsidR="005C3B58" w:rsidRPr="00DC4B78" w:rsidRDefault="005C3B58" w:rsidP="00DC4B7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B859C5" w:rsidRPr="00DC4B78" w14:paraId="73C23C83" w14:textId="77777777" w:rsidTr="0017328A">
        <w:trPr>
          <w:trHeight w:val="20"/>
        </w:trPr>
        <w:tc>
          <w:tcPr>
            <w:tcW w:w="1118" w:type="pct"/>
            <w:vAlign w:val="center"/>
          </w:tcPr>
          <w:p w14:paraId="7607B536" w14:textId="77777777" w:rsidR="005C3B58" w:rsidRPr="00DC4B78" w:rsidRDefault="005C3B58" w:rsidP="00DC4B7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0" w:type="pct"/>
            <w:vAlign w:val="center"/>
          </w:tcPr>
          <w:p w14:paraId="20BFD394" w14:textId="77777777" w:rsidR="005C3B58" w:rsidRPr="00DC4B78" w:rsidRDefault="005C3B58" w:rsidP="00DC4B7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3" w:type="pct"/>
            <w:vAlign w:val="center"/>
          </w:tcPr>
          <w:p w14:paraId="7A248B16" w14:textId="77777777" w:rsidR="005C3B58" w:rsidRPr="00DC4B78" w:rsidRDefault="005C3B58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</w:tcPr>
          <w:p w14:paraId="66F8BF47" w14:textId="77777777" w:rsidR="005C3B58" w:rsidRPr="00DC4B78" w:rsidRDefault="005C3B58" w:rsidP="00DC4B7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542" w:type="pct"/>
          </w:tcPr>
          <w:p w14:paraId="6FCF0365" w14:textId="77777777" w:rsidR="005C3B58" w:rsidRPr="00DC4B78" w:rsidRDefault="005C3B58" w:rsidP="00DC4B7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Н/У/З</w:t>
            </w:r>
          </w:p>
        </w:tc>
      </w:tr>
      <w:tr w:rsidR="00FA270B" w:rsidRPr="00DC4B78" w14:paraId="00E399D5" w14:textId="77777777" w:rsidTr="0017328A">
        <w:trPr>
          <w:trHeight w:val="20"/>
        </w:trPr>
        <w:tc>
          <w:tcPr>
            <w:tcW w:w="1118" w:type="pct"/>
          </w:tcPr>
          <w:p w14:paraId="7D987355" w14:textId="77777777" w:rsidR="005C3B58" w:rsidRPr="00DC4B78" w:rsidRDefault="005C3B58" w:rsidP="00DC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0" w:type="pct"/>
          </w:tcPr>
          <w:p w14:paraId="5C8D8CEC" w14:textId="77777777" w:rsidR="005C3B58" w:rsidRPr="00DC4B78" w:rsidRDefault="005C3B58" w:rsidP="00DC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3" w:type="pct"/>
          </w:tcPr>
          <w:p w14:paraId="3D641C1E" w14:textId="77777777" w:rsidR="005C3B58" w:rsidRPr="00DC4B78" w:rsidRDefault="005C3B58" w:rsidP="00DC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9" w:type="pct"/>
            <w:gridSpan w:val="2"/>
          </w:tcPr>
          <w:p w14:paraId="44977155" w14:textId="77777777" w:rsidR="005C3B58" w:rsidRPr="00DC4B78" w:rsidRDefault="005C3B58" w:rsidP="00DC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FA270B" w:rsidRPr="00DC4B78" w14:paraId="55DAC9BD" w14:textId="77777777" w:rsidTr="0017328A">
        <w:trPr>
          <w:trHeight w:val="20"/>
        </w:trPr>
        <w:tc>
          <w:tcPr>
            <w:tcW w:w="2968" w:type="pct"/>
            <w:gridSpan w:val="2"/>
          </w:tcPr>
          <w:p w14:paraId="7A6856C6" w14:textId="409CCACC" w:rsidR="005C3B58" w:rsidRPr="00DC4B78" w:rsidRDefault="00A415FD" w:rsidP="00DC4B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Раздел 1.  </w:t>
            </w:r>
            <w:r w:rsidRPr="00DC4B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Развитие СССР и его место в мире в 1980-е гг.</w:t>
            </w:r>
          </w:p>
        </w:tc>
        <w:tc>
          <w:tcPr>
            <w:tcW w:w="883" w:type="pct"/>
          </w:tcPr>
          <w:p w14:paraId="0FD5DEE5" w14:textId="6379C06F" w:rsidR="005C3B58" w:rsidRPr="00DC4B78" w:rsidRDefault="00122C9C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7" w:type="pct"/>
          </w:tcPr>
          <w:p w14:paraId="1AD4BF80" w14:textId="02A0012C" w:rsidR="005C3B58" w:rsidRPr="00DC4B78" w:rsidRDefault="005C3B58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</w:tcPr>
          <w:p w14:paraId="6EC34FD6" w14:textId="2F04AD0A" w:rsidR="005C3B58" w:rsidRPr="00DC4B78" w:rsidRDefault="005C3B58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2F25BD" w:rsidRPr="00DC4B78" w14:paraId="2B455E6D" w14:textId="77777777" w:rsidTr="0017328A">
        <w:trPr>
          <w:trHeight w:val="20"/>
        </w:trPr>
        <w:tc>
          <w:tcPr>
            <w:tcW w:w="1118" w:type="pct"/>
            <w:vMerge w:val="restart"/>
          </w:tcPr>
          <w:p w14:paraId="5C87B110" w14:textId="77777777" w:rsidR="002F25BD" w:rsidRPr="00DC4B78" w:rsidRDefault="002F25BD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Тема 1.1</w:t>
            </w:r>
          </w:p>
          <w:p w14:paraId="7E2B31C0" w14:textId="190C7424" w:rsidR="002F25BD" w:rsidRPr="00DC4B78" w:rsidRDefault="002F25BD" w:rsidP="00DC4B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Основные тенденции развития СССР к 1980-м </w:t>
            </w:r>
            <w:proofErr w:type="spellStart"/>
            <w:r w:rsidRPr="00DC4B7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гг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50" w:type="pct"/>
          </w:tcPr>
          <w:p w14:paraId="5A209B31" w14:textId="2EF8AAFE" w:rsidR="002F25BD" w:rsidRPr="00DC4B78" w:rsidRDefault="002F25BD" w:rsidP="00DC4B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Содержание учебного материала </w:t>
            </w:r>
          </w:p>
        </w:tc>
        <w:tc>
          <w:tcPr>
            <w:tcW w:w="883" w:type="pct"/>
            <w:vAlign w:val="center"/>
          </w:tcPr>
          <w:p w14:paraId="2FEE9E2A" w14:textId="20F0603F" w:rsidR="002F25BD" w:rsidRPr="00DC4B78" w:rsidRDefault="00122C9C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7" w:type="pct"/>
            <w:vMerge w:val="restart"/>
          </w:tcPr>
          <w:p w14:paraId="52C5BFBB" w14:textId="375B3D04" w:rsidR="002F25BD" w:rsidRPr="00DC4B78" w:rsidRDefault="002F25BD" w:rsidP="00DC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ОК 01, ОК 02, </w:t>
            </w:r>
          </w:p>
        </w:tc>
        <w:tc>
          <w:tcPr>
            <w:tcW w:w="542" w:type="pct"/>
            <w:vMerge w:val="restart"/>
          </w:tcPr>
          <w:p w14:paraId="0A954929" w14:textId="77777777" w:rsidR="002F25BD" w:rsidRPr="00DC4B78" w:rsidRDefault="002F25BD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01.02</w:t>
            </w:r>
            <w:r w:rsidRPr="00DC4B7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14:paraId="1B4F79B2" w14:textId="20AF41A4" w:rsidR="002F25BD" w:rsidRPr="00DC4B78" w:rsidRDefault="002F25BD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03.02</w:t>
            </w:r>
          </w:p>
          <w:p w14:paraId="27C46B63" w14:textId="1355C4AD" w:rsidR="002F25BD" w:rsidRPr="00DC4B78" w:rsidRDefault="002F25BD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</w:t>
            </w:r>
            <w:r w:rsidR="00122C9C"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</w:t>
            </w:r>
            <w:r w:rsidR="00122C9C"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14:paraId="248206A3" w14:textId="3C0C2056" w:rsidR="002F25BD" w:rsidRPr="00DC4B78" w:rsidRDefault="002F25BD" w:rsidP="00DC4B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2F25BD" w:rsidRPr="00DC4B78" w14:paraId="1A8227F8" w14:textId="77777777" w:rsidTr="0017328A">
        <w:trPr>
          <w:trHeight w:val="1833"/>
        </w:trPr>
        <w:tc>
          <w:tcPr>
            <w:tcW w:w="1118" w:type="pct"/>
            <w:vMerge/>
          </w:tcPr>
          <w:p w14:paraId="1F4452D1" w14:textId="77777777" w:rsidR="002F25BD" w:rsidRPr="00DC4B78" w:rsidRDefault="002F25BD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50" w:type="pct"/>
          </w:tcPr>
          <w:p w14:paraId="1B29DFE3" w14:textId="546B2FFA" w:rsidR="002F25BD" w:rsidRPr="00DC4B78" w:rsidRDefault="002F25BD" w:rsidP="00DC4B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1. </w:t>
            </w:r>
            <w:r w:rsidRPr="00DC4B7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>Внутренняя политика государственной власти СССР к началу 1980-х гг. Особенности идеологии, национальной и социально-экономической политики.</w:t>
            </w:r>
          </w:p>
        </w:tc>
        <w:tc>
          <w:tcPr>
            <w:tcW w:w="883" w:type="pct"/>
            <w:vMerge w:val="restart"/>
            <w:vAlign w:val="center"/>
          </w:tcPr>
          <w:p w14:paraId="307ED7A4" w14:textId="3F53B3FF" w:rsidR="002F25BD" w:rsidRPr="00DC4B78" w:rsidRDefault="00122C9C" w:rsidP="00DC4B7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7" w:type="pct"/>
            <w:vMerge/>
          </w:tcPr>
          <w:p w14:paraId="0D236FB2" w14:textId="77777777" w:rsidR="002F25BD" w:rsidRPr="00DC4B78" w:rsidRDefault="002F25BD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vMerge/>
          </w:tcPr>
          <w:p w14:paraId="2380AD39" w14:textId="77777777" w:rsidR="002F25BD" w:rsidRPr="00DC4B78" w:rsidRDefault="002F25BD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25BD" w:rsidRPr="00DC4B78" w14:paraId="26F09E70" w14:textId="77777777" w:rsidTr="0017328A">
        <w:trPr>
          <w:trHeight w:val="20"/>
        </w:trPr>
        <w:tc>
          <w:tcPr>
            <w:tcW w:w="1118" w:type="pct"/>
            <w:vMerge/>
          </w:tcPr>
          <w:p w14:paraId="0E441AC8" w14:textId="77777777" w:rsidR="002F25BD" w:rsidRPr="00DC4B78" w:rsidRDefault="002F25BD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50" w:type="pct"/>
          </w:tcPr>
          <w:p w14:paraId="65C41B48" w14:textId="73190EAC" w:rsidR="002F25BD" w:rsidRPr="00DC4B78" w:rsidRDefault="002F25BD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2.Культурное развитие народов Советского Союза и русского народа.</w:t>
            </w:r>
          </w:p>
        </w:tc>
        <w:tc>
          <w:tcPr>
            <w:tcW w:w="883" w:type="pct"/>
            <w:vMerge/>
            <w:vAlign w:val="center"/>
          </w:tcPr>
          <w:p w14:paraId="2F5794F0" w14:textId="77777777" w:rsidR="002F25BD" w:rsidRPr="00DC4B78" w:rsidRDefault="002F25BD" w:rsidP="00DC4B7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vMerge/>
          </w:tcPr>
          <w:p w14:paraId="4DF997B9" w14:textId="77777777" w:rsidR="002F25BD" w:rsidRPr="00DC4B78" w:rsidRDefault="002F25BD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vMerge/>
          </w:tcPr>
          <w:p w14:paraId="7B3E7A8E" w14:textId="77777777" w:rsidR="002F25BD" w:rsidRPr="00DC4B78" w:rsidRDefault="002F25BD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25BD" w:rsidRPr="00DC4B78" w14:paraId="3752B0D4" w14:textId="77777777" w:rsidTr="0017328A">
        <w:trPr>
          <w:trHeight w:val="20"/>
        </w:trPr>
        <w:tc>
          <w:tcPr>
            <w:tcW w:w="1118" w:type="pct"/>
            <w:vMerge/>
          </w:tcPr>
          <w:p w14:paraId="03AF4DEA" w14:textId="77777777" w:rsidR="002F25BD" w:rsidRPr="00DC4B78" w:rsidRDefault="002F25BD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50" w:type="pct"/>
          </w:tcPr>
          <w:p w14:paraId="774CCB44" w14:textId="0AD289F8" w:rsidR="002F25BD" w:rsidRPr="00DC4B78" w:rsidRDefault="002F25BD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В том числе практических занятий           </w:t>
            </w:r>
          </w:p>
        </w:tc>
        <w:tc>
          <w:tcPr>
            <w:tcW w:w="883" w:type="pct"/>
            <w:vAlign w:val="center"/>
          </w:tcPr>
          <w:p w14:paraId="581EF7EC" w14:textId="092D10F6" w:rsidR="002F25BD" w:rsidRPr="00DC4B78" w:rsidRDefault="00122C9C" w:rsidP="00DC4B7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7" w:type="pct"/>
          </w:tcPr>
          <w:p w14:paraId="3719FB1E" w14:textId="77777777" w:rsidR="002F25BD" w:rsidRPr="00DC4B78" w:rsidRDefault="002F25BD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</w:tcPr>
          <w:p w14:paraId="7AC37454" w14:textId="77777777" w:rsidR="002F25BD" w:rsidRPr="00DC4B78" w:rsidRDefault="002F25BD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25BD" w:rsidRPr="00DC4B78" w14:paraId="3DE7F2BC" w14:textId="77777777" w:rsidTr="0017328A">
        <w:trPr>
          <w:trHeight w:val="20"/>
        </w:trPr>
        <w:tc>
          <w:tcPr>
            <w:tcW w:w="1118" w:type="pct"/>
            <w:vMerge/>
          </w:tcPr>
          <w:p w14:paraId="7A5687A9" w14:textId="77777777" w:rsidR="002F25BD" w:rsidRPr="00DC4B78" w:rsidRDefault="002F25BD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50" w:type="pct"/>
          </w:tcPr>
          <w:p w14:paraId="05842D13" w14:textId="77777777" w:rsidR="002F25BD" w:rsidRPr="00DC4B78" w:rsidRDefault="002F25BD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Практическое занятие № 1</w:t>
            </w:r>
            <w:r w:rsidRPr="00DC4B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. </w:t>
            </w:r>
            <w:r w:rsidRPr="00DC4B7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Внешняя политика СССР. Отношения с сопредельными государствами, Евросоюзом, США, странами «третьего мира».</w:t>
            </w:r>
          </w:p>
          <w:p w14:paraId="649F45A5" w14:textId="3AC1F530" w:rsidR="002F25BD" w:rsidRPr="00DC4B78" w:rsidRDefault="002F25BD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ar-SA"/>
              </w:rPr>
              <w:t>Текущий контроль</w:t>
            </w:r>
            <w:r w:rsidRPr="00DC4B7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 xml:space="preserve">.           </w:t>
            </w:r>
          </w:p>
        </w:tc>
        <w:tc>
          <w:tcPr>
            <w:tcW w:w="883" w:type="pct"/>
            <w:vAlign w:val="center"/>
          </w:tcPr>
          <w:p w14:paraId="4D3FB052" w14:textId="57603C3F" w:rsidR="002F25BD" w:rsidRPr="00DC4B78" w:rsidRDefault="00FD5377" w:rsidP="00DC4B78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7" w:type="pct"/>
          </w:tcPr>
          <w:p w14:paraId="1F5C0A6A" w14:textId="77777777" w:rsidR="002F25BD" w:rsidRPr="00DC4B78" w:rsidRDefault="002F25BD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</w:tcPr>
          <w:p w14:paraId="29084912" w14:textId="77777777" w:rsidR="002F25BD" w:rsidRPr="00DC4B78" w:rsidRDefault="002F25BD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7328A" w:rsidRPr="00DC4B78" w14:paraId="17C5B60F" w14:textId="77777777" w:rsidTr="0017328A">
        <w:trPr>
          <w:trHeight w:val="20"/>
        </w:trPr>
        <w:tc>
          <w:tcPr>
            <w:tcW w:w="1118" w:type="pct"/>
            <w:vMerge w:val="restart"/>
          </w:tcPr>
          <w:p w14:paraId="771AA51C" w14:textId="77777777" w:rsidR="0017328A" w:rsidRPr="00DC4B78" w:rsidRDefault="0017328A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Тема 1.2</w:t>
            </w:r>
          </w:p>
          <w:p w14:paraId="380034D4" w14:textId="543D0C98" w:rsidR="0017328A" w:rsidRPr="00DC4B78" w:rsidRDefault="0017328A" w:rsidP="00DC4B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Дезинтеграционные процессы в России и Европе во второй половине 80-х гг.</w:t>
            </w:r>
          </w:p>
        </w:tc>
        <w:tc>
          <w:tcPr>
            <w:tcW w:w="1850" w:type="pct"/>
          </w:tcPr>
          <w:p w14:paraId="7AF784F3" w14:textId="148D8829" w:rsidR="0017328A" w:rsidRPr="00DC4B78" w:rsidRDefault="0017328A" w:rsidP="00DC4B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883" w:type="pct"/>
            <w:vAlign w:val="center"/>
          </w:tcPr>
          <w:p w14:paraId="15DE8EC4" w14:textId="40A9112D" w:rsidR="0017328A" w:rsidRPr="00DC4B78" w:rsidRDefault="00122C9C" w:rsidP="00DC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7" w:type="pct"/>
            <w:vMerge w:val="restart"/>
          </w:tcPr>
          <w:p w14:paraId="6FA23F21" w14:textId="47473F00" w:rsidR="0017328A" w:rsidRPr="00DC4B78" w:rsidRDefault="0017328A" w:rsidP="00DC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ОК 03, </w:t>
            </w:r>
          </w:p>
        </w:tc>
        <w:tc>
          <w:tcPr>
            <w:tcW w:w="542" w:type="pct"/>
            <w:vMerge w:val="restart"/>
          </w:tcPr>
          <w:p w14:paraId="6E2CF5D6" w14:textId="63B266BD" w:rsidR="0017328A" w:rsidRPr="00DC4B78" w:rsidRDefault="0017328A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05.01 </w:t>
            </w:r>
          </w:p>
          <w:p w14:paraId="4DE0029C" w14:textId="502CD9F5" w:rsidR="0017328A" w:rsidRPr="00DC4B78" w:rsidRDefault="0017328A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06.01 </w:t>
            </w:r>
          </w:p>
          <w:p w14:paraId="2DE5E82D" w14:textId="292F7C32" w:rsidR="0017328A" w:rsidRPr="00DC4B78" w:rsidRDefault="0017328A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05.01</w:t>
            </w:r>
          </w:p>
          <w:p w14:paraId="6EF067A9" w14:textId="027D7479" w:rsidR="0017328A" w:rsidRPr="00DC4B78" w:rsidRDefault="0017328A" w:rsidP="00DC4B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7328A" w:rsidRPr="00DC4B78" w14:paraId="13A4A67D" w14:textId="77777777" w:rsidTr="0017328A">
        <w:trPr>
          <w:trHeight w:val="20"/>
        </w:trPr>
        <w:tc>
          <w:tcPr>
            <w:tcW w:w="1118" w:type="pct"/>
            <w:vMerge/>
          </w:tcPr>
          <w:p w14:paraId="16E61413" w14:textId="77777777" w:rsidR="0017328A" w:rsidRPr="00DC4B78" w:rsidRDefault="0017328A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0" w:type="pct"/>
          </w:tcPr>
          <w:p w14:paraId="139CE057" w14:textId="5845CEC2" w:rsidR="0017328A" w:rsidRPr="00DC4B78" w:rsidRDefault="0017328A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1. Политические события в Восточной Европе во второй половине 80-х гг. Отражение событий в Восточной Европе на дезинтеграционных процессах в СССР.</w:t>
            </w:r>
          </w:p>
        </w:tc>
        <w:tc>
          <w:tcPr>
            <w:tcW w:w="883" w:type="pct"/>
            <w:vAlign w:val="center"/>
          </w:tcPr>
          <w:p w14:paraId="04572F5E" w14:textId="58D33178" w:rsidR="0017328A" w:rsidRPr="00DC4B78" w:rsidRDefault="00FD5377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7" w:type="pct"/>
            <w:vMerge/>
          </w:tcPr>
          <w:p w14:paraId="1FC0E0BF" w14:textId="77777777" w:rsidR="0017328A" w:rsidRPr="00DC4B78" w:rsidRDefault="0017328A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vMerge/>
          </w:tcPr>
          <w:p w14:paraId="457AD0AF" w14:textId="77777777" w:rsidR="0017328A" w:rsidRPr="00DC4B78" w:rsidRDefault="0017328A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7328A" w:rsidRPr="00DC4B78" w14:paraId="3911F906" w14:textId="77777777" w:rsidTr="0017328A">
        <w:trPr>
          <w:trHeight w:val="20"/>
        </w:trPr>
        <w:tc>
          <w:tcPr>
            <w:tcW w:w="1118" w:type="pct"/>
            <w:vMerge/>
          </w:tcPr>
          <w:p w14:paraId="0174DA56" w14:textId="77777777" w:rsidR="0017328A" w:rsidRPr="00DC4B78" w:rsidRDefault="0017328A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0" w:type="pct"/>
          </w:tcPr>
          <w:p w14:paraId="7AE8D5E7" w14:textId="0919BDE6" w:rsidR="0017328A" w:rsidRPr="00DC4B78" w:rsidRDefault="0017328A" w:rsidP="00DC4B7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2. Распад СССР и образование СНГ.</w:t>
            </w:r>
          </w:p>
        </w:tc>
        <w:tc>
          <w:tcPr>
            <w:tcW w:w="883" w:type="pct"/>
            <w:vAlign w:val="center"/>
          </w:tcPr>
          <w:p w14:paraId="5162F5C1" w14:textId="77777777" w:rsidR="0017328A" w:rsidRPr="00DC4B78" w:rsidRDefault="0017328A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</w:tcPr>
          <w:p w14:paraId="5C7AD5A3" w14:textId="77777777" w:rsidR="0017328A" w:rsidRPr="00DC4B78" w:rsidRDefault="0017328A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</w:tcPr>
          <w:p w14:paraId="6F62B6F6" w14:textId="77777777" w:rsidR="0017328A" w:rsidRPr="00DC4B78" w:rsidRDefault="0017328A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7328A" w:rsidRPr="00DC4B78" w14:paraId="30D0025D" w14:textId="77777777" w:rsidTr="00122C9C">
        <w:trPr>
          <w:trHeight w:val="382"/>
        </w:trPr>
        <w:tc>
          <w:tcPr>
            <w:tcW w:w="1118" w:type="pct"/>
            <w:vMerge/>
          </w:tcPr>
          <w:p w14:paraId="3D8F406E" w14:textId="77777777" w:rsidR="0017328A" w:rsidRPr="00DC4B78" w:rsidRDefault="0017328A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0" w:type="pct"/>
          </w:tcPr>
          <w:p w14:paraId="3BA7A1A4" w14:textId="3B96D6BA" w:rsidR="0017328A" w:rsidRPr="00DC4B78" w:rsidRDefault="0017328A" w:rsidP="00DC4B7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 том числе практических занятий</w:t>
            </w:r>
          </w:p>
        </w:tc>
        <w:tc>
          <w:tcPr>
            <w:tcW w:w="883" w:type="pct"/>
            <w:vAlign w:val="center"/>
          </w:tcPr>
          <w:p w14:paraId="28F0D6B6" w14:textId="77777777" w:rsidR="0017328A" w:rsidRPr="00DC4B78" w:rsidRDefault="0017328A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</w:tcPr>
          <w:p w14:paraId="3A69DE8E" w14:textId="77777777" w:rsidR="0017328A" w:rsidRPr="00DC4B78" w:rsidRDefault="0017328A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</w:tcPr>
          <w:p w14:paraId="0A8BD0A5" w14:textId="77777777" w:rsidR="0017328A" w:rsidRPr="00DC4B78" w:rsidRDefault="0017328A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7328A" w:rsidRPr="00DC4B78" w14:paraId="45082BC1" w14:textId="77777777" w:rsidTr="0017328A">
        <w:trPr>
          <w:trHeight w:val="20"/>
        </w:trPr>
        <w:tc>
          <w:tcPr>
            <w:tcW w:w="1118" w:type="pct"/>
            <w:vMerge/>
          </w:tcPr>
          <w:p w14:paraId="15FA41E4" w14:textId="77777777" w:rsidR="0017328A" w:rsidRPr="00DC4B78" w:rsidRDefault="0017328A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0" w:type="pct"/>
          </w:tcPr>
          <w:p w14:paraId="24B883ED" w14:textId="72B24A88" w:rsidR="0017328A" w:rsidRPr="00DC4B78" w:rsidRDefault="0017328A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Практическое </w:t>
            </w:r>
            <w:proofErr w:type="gramStart"/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занятие .</w:t>
            </w:r>
            <w:proofErr w:type="gramEnd"/>
            <w:r w:rsidRPr="00DC4B7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 Российская Федерация как правопреемница СССР.</w:t>
            </w:r>
          </w:p>
          <w:p w14:paraId="3CBE911C" w14:textId="55A9D338" w:rsidR="0017328A" w:rsidRPr="00DC4B78" w:rsidRDefault="0017328A" w:rsidP="00DC4B7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Текущий контроль</w:t>
            </w:r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.           </w:t>
            </w:r>
          </w:p>
        </w:tc>
        <w:tc>
          <w:tcPr>
            <w:tcW w:w="883" w:type="pct"/>
            <w:vAlign w:val="center"/>
          </w:tcPr>
          <w:p w14:paraId="75D1AB5F" w14:textId="21F419A6" w:rsidR="0017328A" w:rsidRPr="00DC4B78" w:rsidRDefault="00FD5377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7" w:type="pct"/>
          </w:tcPr>
          <w:p w14:paraId="07A8514E" w14:textId="77777777" w:rsidR="0017328A" w:rsidRPr="00DC4B78" w:rsidRDefault="0017328A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</w:tcPr>
          <w:p w14:paraId="5F43BF21" w14:textId="77777777" w:rsidR="0017328A" w:rsidRPr="00DC4B78" w:rsidRDefault="0017328A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F54CC" w:rsidRPr="00DC4B78" w14:paraId="09E922B3" w14:textId="77777777" w:rsidTr="0017328A">
        <w:trPr>
          <w:trHeight w:val="20"/>
        </w:trPr>
        <w:tc>
          <w:tcPr>
            <w:tcW w:w="2968" w:type="pct"/>
            <w:gridSpan w:val="2"/>
          </w:tcPr>
          <w:p w14:paraId="3B107208" w14:textId="2A2A5505" w:rsidR="000F54CC" w:rsidRPr="00DC4B78" w:rsidRDefault="0017328A" w:rsidP="00DC4B7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Раздел 2</w:t>
            </w: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r w:rsidRPr="00DC4B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Россия и мир в конце ХХ – начале ХХ</w:t>
            </w:r>
            <w:r w:rsidRPr="00DC4B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ar-SA"/>
              </w:rPr>
              <w:t>I</w:t>
            </w:r>
            <w:r w:rsidRPr="00DC4B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 века</w:t>
            </w:r>
          </w:p>
        </w:tc>
        <w:tc>
          <w:tcPr>
            <w:tcW w:w="883" w:type="pct"/>
          </w:tcPr>
          <w:p w14:paraId="00F38343" w14:textId="50D85437" w:rsidR="000F54CC" w:rsidRPr="00DC4B78" w:rsidRDefault="00122C9C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07" w:type="pct"/>
          </w:tcPr>
          <w:p w14:paraId="18FF5977" w14:textId="77777777" w:rsidR="000F54CC" w:rsidRPr="00DC4B78" w:rsidRDefault="000F54CC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</w:tcPr>
          <w:p w14:paraId="1717DF95" w14:textId="77777777" w:rsidR="000F54CC" w:rsidRPr="00DC4B78" w:rsidRDefault="000F54CC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7328A" w:rsidRPr="00DC4B78" w14:paraId="7C896B69" w14:textId="77777777" w:rsidTr="0017328A">
        <w:trPr>
          <w:trHeight w:val="581"/>
        </w:trPr>
        <w:tc>
          <w:tcPr>
            <w:tcW w:w="1118" w:type="pct"/>
            <w:vMerge w:val="restart"/>
          </w:tcPr>
          <w:p w14:paraId="207F764C" w14:textId="77777777" w:rsidR="0017328A" w:rsidRPr="00DC4B78" w:rsidRDefault="0017328A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Тема 2.1 </w:t>
            </w:r>
          </w:p>
          <w:p w14:paraId="54EA0B56" w14:textId="77777777" w:rsidR="0017328A" w:rsidRPr="00DC4B78" w:rsidRDefault="0017328A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Постсоветское пространство в 90-е гг. ХХ века</w:t>
            </w:r>
          </w:p>
          <w:p w14:paraId="7CC93364" w14:textId="0A37FA06" w:rsidR="0017328A" w:rsidRPr="00DC4B78" w:rsidRDefault="0017328A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0" w:type="pct"/>
          </w:tcPr>
          <w:p w14:paraId="4DC57D89" w14:textId="308D8933" w:rsidR="0017328A" w:rsidRPr="00DC4B78" w:rsidRDefault="0017328A" w:rsidP="00DC4B7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883" w:type="pct"/>
          </w:tcPr>
          <w:p w14:paraId="2C6DD480" w14:textId="3104BF58" w:rsidR="0017328A" w:rsidRPr="00DC4B78" w:rsidRDefault="00122C9C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7" w:type="pct"/>
            <w:vMerge w:val="restart"/>
          </w:tcPr>
          <w:p w14:paraId="0C7E0347" w14:textId="59BC4CB2" w:rsidR="0017328A" w:rsidRPr="00DC4B78" w:rsidRDefault="0017328A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</w:t>
            </w:r>
            <w:r w:rsidR="00122C9C"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5, ОК 06</w:t>
            </w:r>
          </w:p>
        </w:tc>
        <w:tc>
          <w:tcPr>
            <w:tcW w:w="542" w:type="pct"/>
            <w:vMerge w:val="restart"/>
          </w:tcPr>
          <w:p w14:paraId="2E4D002D" w14:textId="0A9097FC" w:rsidR="0017328A" w:rsidRPr="00DC4B78" w:rsidRDefault="0017328A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05.01 </w:t>
            </w:r>
          </w:p>
          <w:p w14:paraId="5B0C98A3" w14:textId="234D5ADD" w:rsidR="0017328A" w:rsidRPr="00DC4B78" w:rsidRDefault="0017328A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06.01 </w:t>
            </w:r>
          </w:p>
          <w:p w14:paraId="0D487A56" w14:textId="43FBA2E4" w:rsidR="0017328A" w:rsidRPr="00DC4B78" w:rsidRDefault="00AB6514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03</w:t>
            </w:r>
            <w:r w:rsidR="0017328A"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</w:t>
            </w:r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14:paraId="4C9CEA19" w14:textId="77777777" w:rsidR="0017328A" w:rsidRPr="00DC4B78" w:rsidRDefault="0017328A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02.02</w:t>
            </w:r>
          </w:p>
          <w:p w14:paraId="3ACDAAE2" w14:textId="1010980D" w:rsidR="0017328A" w:rsidRPr="00DC4B78" w:rsidRDefault="0017328A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AB6514"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3.02</w:t>
            </w:r>
          </w:p>
          <w:p w14:paraId="7F2165DB" w14:textId="6111BC7C" w:rsidR="0017328A" w:rsidRPr="00DC4B78" w:rsidRDefault="00AB6514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Зо05</w:t>
            </w:r>
            <w:r w:rsidR="0017328A"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.01</w:t>
            </w:r>
          </w:p>
          <w:p w14:paraId="595066ED" w14:textId="299354C6" w:rsidR="0017328A" w:rsidRPr="00DC4B78" w:rsidRDefault="0017328A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7328A" w:rsidRPr="00DC4B78" w14:paraId="6A706C9E" w14:textId="77777777" w:rsidTr="0017328A">
        <w:trPr>
          <w:trHeight w:val="20"/>
        </w:trPr>
        <w:tc>
          <w:tcPr>
            <w:tcW w:w="1118" w:type="pct"/>
            <w:vMerge/>
          </w:tcPr>
          <w:p w14:paraId="22EE5700" w14:textId="39C2081F" w:rsidR="0017328A" w:rsidRPr="00DC4B78" w:rsidRDefault="0017328A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0" w:type="pct"/>
          </w:tcPr>
          <w:p w14:paraId="2C8C5167" w14:textId="515DD51F" w:rsidR="0017328A" w:rsidRPr="00DC4B78" w:rsidRDefault="0017328A" w:rsidP="00DC4B7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1. Локальные национальные и религиозные конфликты на пространстве бывшего СССР в 1990-е гг. Участие международных организаций (ООН, ЮНЕСКО) в разрешении конфликтов на постсоветском пространстве. Российская Федерация в планах международных организаций: военно-политическая конкуренция и экономическое сотрудничество.</w:t>
            </w:r>
          </w:p>
        </w:tc>
        <w:tc>
          <w:tcPr>
            <w:tcW w:w="883" w:type="pct"/>
          </w:tcPr>
          <w:p w14:paraId="1E1B9956" w14:textId="391DBC22" w:rsidR="0017328A" w:rsidRPr="00DC4B78" w:rsidRDefault="00FD5377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7" w:type="pct"/>
            <w:vMerge/>
          </w:tcPr>
          <w:p w14:paraId="23D64592" w14:textId="77777777" w:rsidR="0017328A" w:rsidRPr="00DC4B78" w:rsidRDefault="0017328A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vMerge/>
          </w:tcPr>
          <w:p w14:paraId="6E37B6E5" w14:textId="77777777" w:rsidR="0017328A" w:rsidRPr="00DC4B78" w:rsidRDefault="0017328A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7328A" w:rsidRPr="00DC4B78" w14:paraId="05C36B8B" w14:textId="77777777" w:rsidTr="0017328A">
        <w:trPr>
          <w:trHeight w:val="501"/>
        </w:trPr>
        <w:tc>
          <w:tcPr>
            <w:tcW w:w="1118" w:type="pct"/>
            <w:vMerge/>
          </w:tcPr>
          <w:p w14:paraId="658E3416" w14:textId="77777777" w:rsidR="0017328A" w:rsidRPr="00DC4B78" w:rsidRDefault="0017328A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0" w:type="pct"/>
          </w:tcPr>
          <w:p w14:paraId="1B712508" w14:textId="1CCE7BA5" w:rsidR="0017328A" w:rsidRPr="00DC4B78" w:rsidRDefault="0017328A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 том числе практических занятий</w:t>
            </w:r>
          </w:p>
        </w:tc>
        <w:tc>
          <w:tcPr>
            <w:tcW w:w="883" w:type="pct"/>
          </w:tcPr>
          <w:p w14:paraId="5EA6731B" w14:textId="16C1D8A7" w:rsidR="0017328A" w:rsidRPr="00DC4B78" w:rsidRDefault="0017328A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07" w:type="pct"/>
            <w:vMerge/>
          </w:tcPr>
          <w:p w14:paraId="329AAC6D" w14:textId="77777777" w:rsidR="0017328A" w:rsidRPr="00DC4B78" w:rsidRDefault="0017328A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vMerge/>
          </w:tcPr>
          <w:p w14:paraId="72D58E5D" w14:textId="77777777" w:rsidR="0017328A" w:rsidRPr="00DC4B78" w:rsidRDefault="0017328A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7328A" w:rsidRPr="00DC4B78" w14:paraId="45A8BE55" w14:textId="77777777" w:rsidTr="0017328A">
        <w:trPr>
          <w:trHeight w:val="20"/>
        </w:trPr>
        <w:tc>
          <w:tcPr>
            <w:tcW w:w="1118" w:type="pct"/>
            <w:vMerge/>
          </w:tcPr>
          <w:p w14:paraId="070178CA" w14:textId="77777777" w:rsidR="0017328A" w:rsidRPr="00DC4B78" w:rsidRDefault="0017328A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0" w:type="pct"/>
          </w:tcPr>
          <w:p w14:paraId="5E1DF502" w14:textId="77777777" w:rsidR="0017328A" w:rsidRPr="00DC4B78" w:rsidRDefault="0017328A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Практическое занятие № 3. </w:t>
            </w:r>
            <w:proofErr w:type="gramStart"/>
            <w:r w:rsidRPr="00DC4B7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Планы  НАТО</w:t>
            </w:r>
            <w:proofErr w:type="gramEnd"/>
            <w:r w:rsidRPr="00DC4B7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 в отношении  России.</w:t>
            </w:r>
          </w:p>
          <w:p w14:paraId="5E83A4CA" w14:textId="3E4D4803" w:rsidR="0017328A" w:rsidRPr="00DC4B78" w:rsidRDefault="0017328A" w:rsidP="00DC4B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lastRenderedPageBreak/>
              <w:t>Текущий контроль</w:t>
            </w:r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.           </w:t>
            </w:r>
          </w:p>
        </w:tc>
        <w:tc>
          <w:tcPr>
            <w:tcW w:w="883" w:type="pct"/>
          </w:tcPr>
          <w:p w14:paraId="7B55B731" w14:textId="2D90EEE3" w:rsidR="0017328A" w:rsidRPr="00DC4B78" w:rsidRDefault="0017328A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</w:t>
            </w:r>
          </w:p>
        </w:tc>
        <w:tc>
          <w:tcPr>
            <w:tcW w:w="607" w:type="pct"/>
            <w:vMerge/>
          </w:tcPr>
          <w:p w14:paraId="2261BC87" w14:textId="77777777" w:rsidR="0017328A" w:rsidRPr="00DC4B78" w:rsidRDefault="0017328A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vMerge/>
          </w:tcPr>
          <w:p w14:paraId="1A8A45E9" w14:textId="77777777" w:rsidR="0017328A" w:rsidRPr="00DC4B78" w:rsidRDefault="0017328A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7328A" w:rsidRPr="00DC4B78" w14:paraId="3E7FC7A6" w14:textId="77777777" w:rsidTr="0017328A">
        <w:trPr>
          <w:trHeight w:val="553"/>
        </w:trPr>
        <w:tc>
          <w:tcPr>
            <w:tcW w:w="1118" w:type="pct"/>
            <w:vMerge w:val="restart"/>
          </w:tcPr>
          <w:p w14:paraId="39EFB849" w14:textId="77777777" w:rsidR="0017328A" w:rsidRPr="00DC4B78" w:rsidRDefault="0017328A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Тема 2.2</w:t>
            </w:r>
          </w:p>
          <w:p w14:paraId="53685001" w14:textId="3C7DA701" w:rsidR="0017328A" w:rsidRPr="00DC4B78" w:rsidRDefault="0017328A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Укрепление влияния России на постсоветском пространстве</w:t>
            </w:r>
          </w:p>
        </w:tc>
        <w:tc>
          <w:tcPr>
            <w:tcW w:w="1850" w:type="pct"/>
          </w:tcPr>
          <w:p w14:paraId="63D227A7" w14:textId="35A3A2E0" w:rsidR="0017328A" w:rsidRPr="00DC4B78" w:rsidRDefault="0017328A" w:rsidP="00DC4B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Содержание учебного материала </w:t>
            </w:r>
          </w:p>
        </w:tc>
        <w:tc>
          <w:tcPr>
            <w:tcW w:w="883" w:type="pct"/>
          </w:tcPr>
          <w:p w14:paraId="10482416" w14:textId="1E2D5E33" w:rsidR="0017328A" w:rsidRPr="00DC4B78" w:rsidRDefault="00122C9C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7" w:type="pct"/>
            <w:vMerge w:val="restart"/>
          </w:tcPr>
          <w:p w14:paraId="3A9D217B" w14:textId="27D73131" w:rsidR="0017328A" w:rsidRPr="00DC4B78" w:rsidRDefault="0017328A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03</w:t>
            </w:r>
            <w:proofErr w:type="gramStart"/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,</w:t>
            </w:r>
            <w:proofErr w:type="gramEnd"/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542" w:type="pct"/>
            <w:vMerge w:val="restart"/>
          </w:tcPr>
          <w:p w14:paraId="1CE532BD" w14:textId="77777777" w:rsidR="0017328A" w:rsidRPr="00DC4B78" w:rsidRDefault="0017328A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01.02</w:t>
            </w:r>
            <w:r w:rsidRPr="00DC4B7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14:paraId="45568DE5" w14:textId="77777777" w:rsidR="0017328A" w:rsidRPr="00DC4B78" w:rsidRDefault="0017328A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02.04</w:t>
            </w:r>
          </w:p>
          <w:p w14:paraId="248E55B9" w14:textId="79119BC1" w:rsidR="0017328A" w:rsidRPr="00DC4B78" w:rsidRDefault="0017328A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03.02</w:t>
            </w:r>
          </w:p>
          <w:p w14:paraId="4FB4EBD6" w14:textId="00298C93" w:rsidR="0017328A" w:rsidRPr="00DC4B78" w:rsidRDefault="0017328A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05.01</w:t>
            </w:r>
          </w:p>
          <w:p w14:paraId="391A3C15" w14:textId="64C00E0E" w:rsidR="0017328A" w:rsidRPr="00DC4B78" w:rsidRDefault="0017328A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7328A" w:rsidRPr="00DC4B78" w14:paraId="402B9052" w14:textId="77777777" w:rsidTr="0017328A">
        <w:trPr>
          <w:trHeight w:val="553"/>
        </w:trPr>
        <w:tc>
          <w:tcPr>
            <w:tcW w:w="1118" w:type="pct"/>
            <w:vMerge/>
          </w:tcPr>
          <w:p w14:paraId="20D52CCF" w14:textId="77777777" w:rsidR="0017328A" w:rsidRPr="00DC4B78" w:rsidRDefault="0017328A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50" w:type="pct"/>
          </w:tcPr>
          <w:p w14:paraId="2D24C430" w14:textId="61AC3122" w:rsidR="0017328A" w:rsidRPr="00DC4B78" w:rsidRDefault="0017328A" w:rsidP="00DC4B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>1. Россия на постсоветском пространстве: договоры с Украиной, Белоруссией, Абхазией, Южной Осетией и др. Внутренняя политика России на Северном Кавказе.</w:t>
            </w:r>
          </w:p>
        </w:tc>
        <w:tc>
          <w:tcPr>
            <w:tcW w:w="883" w:type="pct"/>
          </w:tcPr>
          <w:p w14:paraId="768727BF" w14:textId="2DB0FDAC" w:rsidR="0017328A" w:rsidRPr="00DC4B78" w:rsidRDefault="00122C9C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07" w:type="pct"/>
            <w:vMerge/>
          </w:tcPr>
          <w:p w14:paraId="3A0CC113" w14:textId="77777777" w:rsidR="0017328A" w:rsidRPr="00DC4B78" w:rsidRDefault="0017328A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42" w:type="pct"/>
            <w:vMerge/>
          </w:tcPr>
          <w:p w14:paraId="1657C4F4" w14:textId="77777777" w:rsidR="0017328A" w:rsidRPr="00DC4B78" w:rsidRDefault="0017328A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7328A" w:rsidRPr="00DC4B78" w14:paraId="09F7D2CC" w14:textId="77777777" w:rsidTr="0017328A">
        <w:trPr>
          <w:trHeight w:val="20"/>
        </w:trPr>
        <w:tc>
          <w:tcPr>
            <w:tcW w:w="1118" w:type="pct"/>
            <w:vMerge/>
          </w:tcPr>
          <w:p w14:paraId="5A1B88FA" w14:textId="77777777" w:rsidR="0017328A" w:rsidRPr="00DC4B78" w:rsidRDefault="0017328A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0" w:type="pct"/>
          </w:tcPr>
          <w:p w14:paraId="6D62C35F" w14:textId="7A82A55B" w:rsidR="0017328A" w:rsidRPr="00DC4B78" w:rsidRDefault="0017328A" w:rsidP="00DC4B7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 том числе практических занятий</w:t>
            </w:r>
          </w:p>
        </w:tc>
        <w:tc>
          <w:tcPr>
            <w:tcW w:w="883" w:type="pct"/>
          </w:tcPr>
          <w:p w14:paraId="00EE0A94" w14:textId="3F404B50" w:rsidR="0017328A" w:rsidRPr="00DC4B78" w:rsidRDefault="0017328A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vMerge/>
          </w:tcPr>
          <w:p w14:paraId="47187501" w14:textId="77777777" w:rsidR="0017328A" w:rsidRPr="00DC4B78" w:rsidRDefault="0017328A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vMerge/>
          </w:tcPr>
          <w:p w14:paraId="104D8BC6" w14:textId="77777777" w:rsidR="0017328A" w:rsidRPr="00DC4B78" w:rsidRDefault="0017328A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7328A" w:rsidRPr="00DC4B78" w14:paraId="6C95E329" w14:textId="77777777" w:rsidTr="0017328A">
        <w:trPr>
          <w:trHeight w:val="20"/>
        </w:trPr>
        <w:tc>
          <w:tcPr>
            <w:tcW w:w="1118" w:type="pct"/>
          </w:tcPr>
          <w:p w14:paraId="5C6E9510" w14:textId="77777777" w:rsidR="0017328A" w:rsidRPr="00DC4B78" w:rsidRDefault="0017328A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0" w:type="pct"/>
          </w:tcPr>
          <w:p w14:paraId="0E98F45D" w14:textId="77777777" w:rsidR="00FD5377" w:rsidRPr="00DC4B78" w:rsidRDefault="0017328A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Практическое занятие </w:t>
            </w:r>
          </w:p>
          <w:p w14:paraId="010E9756" w14:textId="1CE34949" w:rsidR="0017328A" w:rsidRPr="00DC4B78" w:rsidRDefault="0017328A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  <w:r w:rsidRPr="00DC4B7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 Причины, участники, содержание, результаты вооруженного конфликта в этом регионе. Изменения в территориальном устройстве Российской Федерации.</w:t>
            </w:r>
          </w:p>
          <w:p w14:paraId="19597808" w14:textId="27D07AB6" w:rsidR="0017328A" w:rsidRPr="00DC4B78" w:rsidRDefault="0017328A" w:rsidP="00DC4B7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Текущий контроль</w:t>
            </w:r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.           </w:t>
            </w:r>
          </w:p>
        </w:tc>
        <w:tc>
          <w:tcPr>
            <w:tcW w:w="883" w:type="pct"/>
          </w:tcPr>
          <w:p w14:paraId="185E8FFE" w14:textId="47F48DF7" w:rsidR="0017328A" w:rsidRPr="00DC4B78" w:rsidRDefault="00FD5377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07" w:type="pct"/>
          </w:tcPr>
          <w:p w14:paraId="7EC6C8E1" w14:textId="77777777" w:rsidR="0017328A" w:rsidRPr="00DC4B78" w:rsidRDefault="0017328A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</w:tcPr>
          <w:p w14:paraId="2B155620" w14:textId="77777777" w:rsidR="0017328A" w:rsidRPr="00DC4B78" w:rsidRDefault="0017328A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0674" w:rsidRPr="00DC4B78" w14:paraId="3A6F36DD" w14:textId="77777777" w:rsidTr="0017328A">
        <w:trPr>
          <w:trHeight w:val="20"/>
        </w:trPr>
        <w:tc>
          <w:tcPr>
            <w:tcW w:w="1118" w:type="pct"/>
            <w:vMerge w:val="restart"/>
          </w:tcPr>
          <w:p w14:paraId="5E3E08AC" w14:textId="77777777" w:rsidR="0017328A" w:rsidRPr="00DC4B78" w:rsidRDefault="0017328A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Тема 2.3</w:t>
            </w:r>
          </w:p>
          <w:p w14:paraId="0CDFA06B" w14:textId="77777777" w:rsidR="0017328A" w:rsidRPr="00DC4B78" w:rsidRDefault="0017328A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Россия и мировые интеграционные процессы</w:t>
            </w:r>
          </w:p>
          <w:p w14:paraId="45FFC7CD" w14:textId="77777777" w:rsidR="00C60674" w:rsidRPr="00DC4B78" w:rsidRDefault="00C60674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0" w:type="pct"/>
          </w:tcPr>
          <w:p w14:paraId="00A0E901" w14:textId="6FC92C2A" w:rsidR="00C60674" w:rsidRPr="00DC4B78" w:rsidRDefault="00C60674" w:rsidP="00DC4B7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Содержание учебного материала </w:t>
            </w:r>
          </w:p>
        </w:tc>
        <w:tc>
          <w:tcPr>
            <w:tcW w:w="883" w:type="pct"/>
          </w:tcPr>
          <w:p w14:paraId="3817838F" w14:textId="4D838C17" w:rsidR="00C60674" w:rsidRPr="00DC4B78" w:rsidRDefault="00122C9C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7" w:type="pct"/>
            <w:vMerge w:val="restart"/>
          </w:tcPr>
          <w:p w14:paraId="791EE7A1" w14:textId="5FD6DC17" w:rsidR="00C60674" w:rsidRPr="00DC4B78" w:rsidRDefault="00C60674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06, ОК 0</w:t>
            </w:r>
            <w:r w:rsidR="00122C9C"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ОК </w:t>
            </w:r>
            <w:r w:rsidR="00122C9C"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42" w:type="pct"/>
            <w:vMerge w:val="restart"/>
          </w:tcPr>
          <w:p w14:paraId="2BCA436F" w14:textId="38EF13D9" w:rsidR="00C60674" w:rsidRPr="00DC4B78" w:rsidRDefault="00C60674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06.01 </w:t>
            </w:r>
          </w:p>
          <w:p w14:paraId="0989D1AB" w14:textId="5FF154F6" w:rsidR="00C60674" w:rsidRPr="00DC4B78" w:rsidRDefault="00C60674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</w:t>
            </w:r>
            <w:r w:rsidR="00AB6514"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</w:t>
            </w:r>
            <w:r w:rsidR="00AB6514"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14:paraId="54C71509" w14:textId="6F881EB2" w:rsidR="00C60674" w:rsidRPr="00DC4B78" w:rsidRDefault="00C60674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01.02</w:t>
            </w:r>
          </w:p>
          <w:p w14:paraId="747EE75D" w14:textId="77777777" w:rsidR="00C60674" w:rsidRPr="00DC4B78" w:rsidRDefault="00C60674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02.02</w:t>
            </w:r>
          </w:p>
          <w:p w14:paraId="31A8F942" w14:textId="485555BB" w:rsidR="00C60674" w:rsidRPr="00DC4B78" w:rsidRDefault="00C6067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3.02;</w:t>
            </w:r>
          </w:p>
        </w:tc>
      </w:tr>
      <w:tr w:rsidR="00C60674" w:rsidRPr="00DC4B78" w14:paraId="6779FF30" w14:textId="77777777" w:rsidTr="0017328A">
        <w:trPr>
          <w:trHeight w:val="20"/>
        </w:trPr>
        <w:tc>
          <w:tcPr>
            <w:tcW w:w="1118" w:type="pct"/>
            <w:vMerge/>
          </w:tcPr>
          <w:p w14:paraId="07A9A734" w14:textId="77777777" w:rsidR="00C60674" w:rsidRPr="00DC4B78" w:rsidRDefault="00C60674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0" w:type="pct"/>
          </w:tcPr>
          <w:p w14:paraId="6BBDF688" w14:textId="77777777" w:rsidR="00C60674" w:rsidRPr="00DC4B78" w:rsidRDefault="00C60674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Страны Восточной Европы после второй мировой войны. Образование социалистического лагеря.</w:t>
            </w:r>
          </w:p>
          <w:p w14:paraId="12802EFD" w14:textId="71A79DD0" w:rsidR="00C60674" w:rsidRPr="00DC4B78" w:rsidRDefault="00C60674" w:rsidP="00DC4B7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Текущий контроль</w:t>
            </w:r>
          </w:p>
        </w:tc>
        <w:tc>
          <w:tcPr>
            <w:tcW w:w="883" w:type="pct"/>
          </w:tcPr>
          <w:p w14:paraId="5A97631F" w14:textId="7E97B41F" w:rsidR="00C60674" w:rsidRPr="00DC4B78" w:rsidRDefault="00122C9C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7" w:type="pct"/>
            <w:vMerge/>
          </w:tcPr>
          <w:p w14:paraId="7CC2737A" w14:textId="77777777" w:rsidR="00C60674" w:rsidRPr="00DC4B78" w:rsidRDefault="00C60674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vMerge/>
          </w:tcPr>
          <w:p w14:paraId="4AD4F9A5" w14:textId="77777777" w:rsidR="00C60674" w:rsidRPr="00DC4B78" w:rsidRDefault="00C60674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06C22" w:rsidRPr="00DC4B78" w14:paraId="25D75D08" w14:textId="77777777" w:rsidTr="0017328A">
        <w:trPr>
          <w:trHeight w:val="20"/>
        </w:trPr>
        <w:tc>
          <w:tcPr>
            <w:tcW w:w="1118" w:type="pct"/>
            <w:vMerge/>
          </w:tcPr>
          <w:p w14:paraId="7D7581FC" w14:textId="77777777" w:rsidR="00E06C22" w:rsidRPr="00DC4B78" w:rsidRDefault="00E06C22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0" w:type="pct"/>
          </w:tcPr>
          <w:p w14:paraId="2865E247" w14:textId="77777777" w:rsidR="00E06C22" w:rsidRPr="00DC4B78" w:rsidRDefault="00E06C22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 том числе практических занятий:</w:t>
            </w:r>
          </w:p>
          <w:p w14:paraId="2008A64C" w14:textId="77777777" w:rsidR="00E06C22" w:rsidRPr="00DC4B78" w:rsidRDefault="00E06C22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883" w:type="pct"/>
          </w:tcPr>
          <w:p w14:paraId="06E06DEE" w14:textId="47570B67" w:rsidR="00E06C22" w:rsidRPr="00DC4B78" w:rsidRDefault="00E06C22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07" w:type="pct"/>
            <w:vMerge/>
          </w:tcPr>
          <w:p w14:paraId="6AE5FF67" w14:textId="77777777" w:rsidR="00E06C22" w:rsidRPr="00DC4B78" w:rsidRDefault="00E06C22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vMerge/>
          </w:tcPr>
          <w:p w14:paraId="1483F840" w14:textId="77777777" w:rsidR="00E06C22" w:rsidRPr="00DC4B78" w:rsidRDefault="00E06C22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0674" w:rsidRPr="00DC4B78" w14:paraId="16EF69E3" w14:textId="77777777" w:rsidTr="0017328A">
        <w:trPr>
          <w:trHeight w:val="20"/>
        </w:trPr>
        <w:tc>
          <w:tcPr>
            <w:tcW w:w="1118" w:type="pct"/>
            <w:vMerge/>
          </w:tcPr>
          <w:p w14:paraId="2729F513" w14:textId="77777777" w:rsidR="00C60674" w:rsidRPr="00DC4B78" w:rsidRDefault="00C60674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0" w:type="pct"/>
          </w:tcPr>
          <w:p w14:paraId="1699A30E" w14:textId="3BEE1389" w:rsidR="00E06C22" w:rsidRPr="00DC4B78" w:rsidRDefault="00E06C22" w:rsidP="00DC4B7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Практическая работа.</w:t>
            </w:r>
          </w:p>
          <w:p w14:paraId="0FABA7FB" w14:textId="1F10FE65" w:rsidR="00C60674" w:rsidRPr="00DC4B78" w:rsidRDefault="00C60674" w:rsidP="00DC4B7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Образование СЭВ и ОВД.</w:t>
            </w:r>
          </w:p>
        </w:tc>
        <w:tc>
          <w:tcPr>
            <w:tcW w:w="883" w:type="pct"/>
          </w:tcPr>
          <w:p w14:paraId="47580600" w14:textId="6B4E2286" w:rsidR="00C60674" w:rsidRPr="00DC4B78" w:rsidRDefault="00FD5377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7" w:type="pct"/>
            <w:vMerge/>
          </w:tcPr>
          <w:p w14:paraId="16EB0239" w14:textId="77777777" w:rsidR="00C60674" w:rsidRPr="00DC4B78" w:rsidRDefault="00C60674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vMerge/>
          </w:tcPr>
          <w:p w14:paraId="50C0FE7A" w14:textId="77777777" w:rsidR="00C60674" w:rsidRPr="00DC4B78" w:rsidRDefault="00C60674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2C9C" w:rsidRPr="00DC4B78" w14:paraId="276492B5" w14:textId="77777777" w:rsidTr="0017328A">
        <w:trPr>
          <w:trHeight w:val="457"/>
        </w:trPr>
        <w:tc>
          <w:tcPr>
            <w:tcW w:w="1118" w:type="pct"/>
            <w:vMerge w:val="restart"/>
          </w:tcPr>
          <w:p w14:paraId="1255F65D" w14:textId="77777777" w:rsidR="00122C9C" w:rsidRPr="00DC4B78" w:rsidRDefault="00122C9C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Тема 2.4</w:t>
            </w:r>
          </w:p>
          <w:p w14:paraId="00C63F40" w14:textId="06D90DDB" w:rsidR="00122C9C" w:rsidRPr="00DC4B78" w:rsidRDefault="00122C9C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Социально-экономическое и политическое развитие государств Восточной и Южной Азии во второй половине XX века. Япония.</w:t>
            </w:r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Китай.</w:t>
            </w:r>
          </w:p>
        </w:tc>
        <w:tc>
          <w:tcPr>
            <w:tcW w:w="1850" w:type="pct"/>
          </w:tcPr>
          <w:p w14:paraId="50753A17" w14:textId="4CEA2D37" w:rsidR="00122C9C" w:rsidRPr="00DC4B78" w:rsidRDefault="00122C9C" w:rsidP="00DC4B7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Содержание учебного материала </w:t>
            </w:r>
          </w:p>
        </w:tc>
        <w:tc>
          <w:tcPr>
            <w:tcW w:w="883" w:type="pct"/>
          </w:tcPr>
          <w:p w14:paraId="3C4254E8" w14:textId="4AA225B9" w:rsidR="00122C9C" w:rsidRPr="00DC4B78" w:rsidRDefault="00122C9C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7" w:type="pct"/>
            <w:vMerge w:val="restart"/>
          </w:tcPr>
          <w:p w14:paraId="57C01156" w14:textId="42775AEC" w:rsidR="00122C9C" w:rsidRPr="00DC4B78" w:rsidRDefault="00122C9C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ОК 03, </w:t>
            </w:r>
          </w:p>
        </w:tc>
        <w:tc>
          <w:tcPr>
            <w:tcW w:w="542" w:type="pct"/>
            <w:vMerge w:val="restart"/>
          </w:tcPr>
          <w:p w14:paraId="50E968C7" w14:textId="1C45C898" w:rsidR="00122C9C" w:rsidRPr="00DC4B78" w:rsidRDefault="00122C9C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</w:t>
            </w:r>
            <w:r w:rsidR="00AB6514"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</w:t>
            </w:r>
            <w:r w:rsidR="00AB6514"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  <w:p w14:paraId="25657914" w14:textId="6A1D69B4" w:rsidR="00122C9C" w:rsidRPr="00DC4B78" w:rsidRDefault="00122C9C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05.01 </w:t>
            </w:r>
          </w:p>
          <w:p w14:paraId="7E65EDE6" w14:textId="390AB062" w:rsidR="00122C9C" w:rsidRPr="00DC4B78" w:rsidRDefault="00122C9C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2C9C" w:rsidRPr="00DC4B78" w14:paraId="1D00B2F8" w14:textId="77777777" w:rsidTr="0017328A">
        <w:trPr>
          <w:trHeight w:val="20"/>
        </w:trPr>
        <w:tc>
          <w:tcPr>
            <w:tcW w:w="1118" w:type="pct"/>
            <w:vMerge/>
          </w:tcPr>
          <w:p w14:paraId="01341D2A" w14:textId="77777777" w:rsidR="00122C9C" w:rsidRPr="00DC4B78" w:rsidRDefault="00122C9C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0" w:type="pct"/>
          </w:tcPr>
          <w:p w14:paraId="474F8603" w14:textId="6F10A60B" w:rsidR="00122C9C" w:rsidRPr="00DC4B78" w:rsidRDefault="00122C9C" w:rsidP="00DC4B7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1. Проблема экспансии в Россию западной системы ценностей и </w:t>
            </w:r>
            <w:proofErr w:type="gramStart"/>
            <w:r w:rsidRPr="00DC4B7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>формирование  «</w:t>
            </w:r>
            <w:proofErr w:type="gramEnd"/>
            <w:r w:rsidRPr="00DC4B7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>массовой культуры».</w:t>
            </w:r>
          </w:p>
        </w:tc>
        <w:tc>
          <w:tcPr>
            <w:tcW w:w="883" w:type="pct"/>
            <w:vMerge w:val="restart"/>
          </w:tcPr>
          <w:p w14:paraId="50D4EBF2" w14:textId="7B9959CC" w:rsidR="00122C9C" w:rsidRPr="00DC4B78" w:rsidRDefault="00122C9C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7" w:type="pct"/>
            <w:vMerge/>
          </w:tcPr>
          <w:p w14:paraId="136C7377" w14:textId="77777777" w:rsidR="00122C9C" w:rsidRPr="00DC4B78" w:rsidRDefault="00122C9C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vMerge/>
          </w:tcPr>
          <w:p w14:paraId="429659D2" w14:textId="77777777" w:rsidR="00122C9C" w:rsidRPr="00DC4B78" w:rsidRDefault="00122C9C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2C9C" w:rsidRPr="00DC4B78" w14:paraId="5FDFBB93" w14:textId="77777777" w:rsidTr="0017328A">
        <w:trPr>
          <w:trHeight w:val="20"/>
        </w:trPr>
        <w:tc>
          <w:tcPr>
            <w:tcW w:w="1118" w:type="pct"/>
            <w:vMerge/>
          </w:tcPr>
          <w:p w14:paraId="7054E660" w14:textId="77777777" w:rsidR="00122C9C" w:rsidRPr="00DC4B78" w:rsidRDefault="00122C9C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0" w:type="pct"/>
          </w:tcPr>
          <w:p w14:paraId="0416EDD2" w14:textId="6CBEDEEB" w:rsidR="00122C9C" w:rsidRPr="00DC4B78" w:rsidRDefault="00122C9C" w:rsidP="00DC4B7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2. </w:t>
            </w:r>
            <w:r w:rsidRPr="00DC4B7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>Тенденции сохранения национальных, религиозных, культурных традиций и «свобода совести» в России.</w:t>
            </w:r>
          </w:p>
        </w:tc>
        <w:tc>
          <w:tcPr>
            <w:tcW w:w="883" w:type="pct"/>
            <w:vMerge/>
          </w:tcPr>
          <w:p w14:paraId="7EAE5399" w14:textId="77777777" w:rsidR="00122C9C" w:rsidRPr="00DC4B78" w:rsidRDefault="00122C9C" w:rsidP="00DC4B7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07" w:type="pct"/>
            <w:vMerge/>
          </w:tcPr>
          <w:p w14:paraId="00CA0B46" w14:textId="77777777" w:rsidR="00122C9C" w:rsidRPr="00DC4B78" w:rsidRDefault="00122C9C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vMerge/>
          </w:tcPr>
          <w:p w14:paraId="621F251D" w14:textId="77777777" w:rsidR="00122C9C" w:rsidRPr="00DC4B78" w:rsidRDefault="00122C9C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2C9C" w:rsidRPr="00DC4B78" w14:paraId="2E946B32" w14:textId="77777777" w:rsidTr="0017328A">
        <w:trPr>
          <w:trHeight w:val="20"/>
        </w:trPr>
        <w:tc>
          <w:tcPr>
            <w:tcW w:w="1118" w:type="pct"/>
            <w:vMerge/>
          </w:tcPr>
          <w:p w14:paraId="252BED3E" w14:textId="77777777" w:rsidR="00122C9C" w:rsidRPr="00DC4B78" w:rsidRDefault="00122C9C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0" w:type="pct"/>
          </w:tcPr>
          <w:p w14:paraId="21391A26" w14:textId="717ABF00" w:rsidR="00122C9C" w:rsidRPr="00DC4B78" w:rsidRDefault="00122C9C" w:rsidP="00DC4B7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В том числе практических занятий</w:t>
            </w:r>
          </w:p>
        </w:tc>
        <w:tc>
          <w:tcPr>
            <w:tcW w:w="883" w:type="pct"/>
          </w:tcPr>
          <w:p w14:paraId="26ACE73E" w14:textId="77777777" w:rsidR="00122C9C" w:rsidRPr="00DC4B78" w:rsidRDefault="00122C9C" w:rsidP="00DC4B7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07" w:type="pct"/>
            <w:vMerge/>
          </w:tcPr>
          <w:p w14:paraId="522FFB48" w14:textId="77777777" w:rsidR="00122C9C" w:rsidRPr="00DC4B78" w:rsidRDefault="00122C9C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vMerge/>
          </w:tcPr>
          <w:p w14:paraId="15C7D71F" w14:textId="77777777" w:rsidR="00122C9C" w:rsidRPr="00DC4B78" w:rsidRDefault="00122C9C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2C9C" w:rsidRPr="00DC4B78" w14:paraId="75E6DF3C" w14:textId="77777777" w:rsidTr="0017328A">
        <w:trPr>
          <w:trHeight w:val="20"/>
        </w:trPr>
        <w:tc>
          <w:tcPr>
            <w:tcW w:w="1118" w:type="pct"/>
            <w:vMerge/>
          </w:tcPr>
          <w:p w14:paraId="444F6B06" w14:textId="77777777" w:rsidR="00122C9C" w:rsidRPr="00DC4B78" w:rsidRDefault="00122C9C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0" w:type="pct"/>
          </w:tcPr>
          <w:p w14:paraId="6C1FBB85" w14:textId="77777777" w:rsidR="00122C9C" w:rsidRPr="00DC4B78" w:rsidRDefault="00122C9C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Практическое занятие </w:t>
            </w:r>
          </w:p>
          <w:p w14:paraId="0CFE56EB" w14:textId="1869BB47" w:rsidR="00122C9C" w:rsidRPr="00DC4B78" w:rsidRDefault="00122C9C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lastRenderedPageBreak/>
              <w:t>.</w:t>
            </w:r>
            <w:r w:rsidRPr="00DC4B7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Идеи «</w:t>
            </w:r>
            <w:proofErr w:type="spellStart"/>
            <w:proofErr w:type="gramStart"/>
            <w:r w:rsidRPr="00DC4B7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>поликультурности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>»  и</w:t>
            </w:r>
            <w:proofErr w:type="gramEnd"/>
            <w:r w:rsidRPr="00DC4B7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 молодежные экстремистские движения.</w:t>
            </w:r>
          </w:p>
          <w:p w14:paraId="35C9962E" w14:textId="145928DA" w:rsidR="00122C9C" w:rsidRPr="00DC4B78" w:rsidRDefault="00122C9C" w:rsidP="00DC4B7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Текущий контроль</w:t>
            </w:r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.           </w:t>
            </w:r>
          </w:p>
        </w:tc>
        <w:tc>
          <w:tcPr>
            <w:tcW w:w="883" w:type="pct"/>
          </w:tcPr>
          <w:p w14:paraId="119323C0" w14:textId="2C642870" w:rsidR="00122C9C" w:rsidRPr="00DC4B78" w:rsidRDefault="00122C9C" w:rsidP="00DC4B7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</w:t>
            </w:r>
          </w:p>
        </w:tc>
        <w:tc>
          <w:tcPr>
            <w:tcW w:w="607" w:type="pct"/>
            <w:vMerge/>
          </w:tcPr>
          <w:p w14:paraId="54CF49B3" w14:textId="77777777" w:rsidR="00122C9C" w:rsidRPr="00DC4B78" w:rsidRDefault="00122C9C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vMerge/>
          </w:tcPr>
          <w:p w14:paraId="2F4B46C6" w14:textId="77777777" w:rsidR="00122C9C" w:rsidRPr="00DC4B78" w:rsidRDefault="00122C9C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2C9C" w:rsidRPr="00DC4B78" w14:paraId="6FA76187" w14:textId="77777777" w:rsidTr="0017328A">
        <w:trPr>
          <w:trHeight w:val="20"/>
        </w:trPr>
        <w:tc>
          <w:tcPr>
            <w:tcW w:w="1118" w:type="pct"/>
            <w:vMerge/>
          </w:tcPr>
          <w:p w14:paraId="719F9D0B" w14:textId="77777777" w:rsidR="00122C9C" w:rsidRPr="00DC4B78" w:rsidRDefault="00122C9C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0" w:type="pct"/>
          </w:tcPr>
          <w:p w14:paraId="13589C8B" w14:textId="7BEF2188" w:rsidR="00122C9C" w:rsidRPr="00DC4B78" w:rsidRDefault="00122C9C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Самостоятельная работа</w:t>
            </w:r>
          </w:p>
        </w:tc>
        <w:tc>
          <w:tcPr>
            <w:tcW w:w="883" w:type="pct"/>
          </w:tcPr>
          <w:p w14:paraId="497A4967" w14:textId="1FE64FED" w:rsidR="00122C9C" w:rsidRPr="00DC4B78" w:rsidRDefault="00122C9C" w:rsidP="00DC4B7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07" w:type="pct"/>
            <w:vMerge/>
          </w:tcPr>
          <w:p w14:paraId="735EC424" w14:textId="77777777" w:rsidR="00122C9C" w:rsidRPr="00DC4B78" w:rsidRDefault="00122C9C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vMerge/>
          </w:tcPr>
          <w:p w14:paraId="15977D1C" w14:textId="77777777" w:rsidR="00122C9C" w:rsidRPr="00DC4B78" w:rsidRDefault="00122C9C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2C9C" w:rsidRPr="00DC4B78" w14:paraId="7B45F477" w14:textId="77777777" w:rsidTr="0017328A">
        <w:trPr>
          <w:trHeight w:val="487"/>
        </w:trPr>
        <w:tc>
          <w:tcPr>
            <w:tcW w:w="1118" w:type="pct"/>
            <w:vMerge w:val="restart"/>
          </w:tcPr>
          <w:p w14:paraId="4BDC0091" w14:textId="77777777" w:rsidR="00122C9C" w:rsidRPr="00DC4B78" w:rsidRDefault="00122C9C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Тема 2.5</w:t>
            </w:r>
          </w:p>
          <w:p w14:paraId="5B8759F5" w14:textId="520E9CC2" w:rsidR="00122C9C" w:rsidRPr="00DC4B78" w:rsidRDefault="00122C9C" w:rsidP="00DC4B7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Перспективы        </w:t>
            </w:r>
            <w:proofErr w:type="gramStart"/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развития  РФ</w:t>
            </w:r>
            <w:proofErr w:type="gramEnd"/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в современном мире</w:t>
            </w:r>
          </w:p>
        </w:tc>
        <w:tc>
          <w:tcPr>
            <w:tcW w:w="1850" w:type="pct"/>
          </w:tcPr>
          <w:p w14:paraId="7292E6BD" w14:textId="4784CE32" w:rsidR="00122C9C" w:rsidRPr="00DC4B78" w:rsidRDefault="00122C9C" w:rsidP="00DC4B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883" w:type="pct"/>
          </w:tcPr>
          <w:p w14:paraId="08AADF98" w14:textId="498DFC1A" w:rsidR="00122C9C" w:rsidRPr="00DC4B78" w:rsidRDefault="00122C9C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7" w:type="pct"/>
            <w:vMerge w:val="restart"/>
          </w:tcPr>
          <w:p w14:paraId="1E507228" w14:textId="444F952E" w:rsidR="00122C9C" w:rsidRPr="00DC4B78" w:rsidRDefault="00122C9C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ОК 02, ОК 06</w:t>
            </w:r>
          </w:p>
        </w:tc>
        <w:tc>
          <w:tcPr>
            <w:tcW w:w="542" w:type="pct"/>
            <w:vMerge w:val="restart"/>
          </w:tcPr>
          <w:p w14:paraId="741FFAF2" w14:textId="467F71B5" w:rsidR="00122C9C" w:rsidRPr="00DC4B78" w:rsidRDefault="00122C9C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05.01 </w:t>
            </w:r>
          </w:p>
          <w:p w14:paraId="09EAFD05" w14:textId="223A1654" w:rsidR="00122C9C" w:rsidRPr="00DC4B78" w:rsidRDefault="00122C9C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06.01 </w:t>
            </w:r>
          </w:p>
          <w:p w14:paraId="16F959E6" w14:textId="29776BBC" w:rsidR="00122C9C" w:rsidRPr="00DC4B78" w:rsidRDefault="00122C9C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09.01 </w:t>
            </w:r>
          </w:p>
          <w:p w14:paraId="6047BF20" w14:textId="1A57E727" w:rsidR="00122C9C" w:rsidRPr="00DC4B78" w:rsidRDefault="00122C9C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05.01 </w:t>
            </w:r>
          </w:p>
          <w:p w14:paraId="3B7C1AD2" w14:textId="77777777" w:rsidR="00122C9C" w:rsidRPr="00DC4B78" w:rsidRDefault="00122C9C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06.02</w:t>
            </w:r>
          </w:p>
          <w:p w14:paraId="0F383B41" w14:textId="7061DD72" w:rsidR="00122C9C" w:rsidRPr="00DC4B78" w:rsidRDefault="00122C9C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2C9C" w:rsidRPr="00DC4B78" w14:paraId="3AD73273" w14:textId="77777777" w:rsidTr="0017328A">
        <w:trPr>
          <w:trHeight w:val="20"/>
        </w:trPr>
        <w:tc>
          <w:tcPr>
            <w:tcW w:w="1118" w:type="pct"/>
            <w:vMerge/>
          </w:tcPr>
          <w:p w14:paraId="6FBB9041" w14:textId="77777777" w:rsidR="00122C9C" w:rsidRPr="00DC4B78" w:rsidRDefault="00122C9C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0" w:type="pct"/>
          </w:tcPr>
          <w:p w14:paraId="5CA5E4FB" w14:textId="77777777" w:rsidR="00122C9C" w:rsidRPr="00DC4B78" w:rsidRDefault="00122C9C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 Перспективные направления и основные проблемы развития РФ на современном этапе.</w:t>
            </w:r>
          </w:p>
          <w:p w14:paraId="0999FB29" w14:textId="634E5D01" w:rsidR="00122C9C" w:rsidRPr="00DC4B78" w:rsidRDefault="00122C9C" w:rsidP="00DC4B7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Территориальная целостность России, уважение прав ее населения и соседних народов – главное условие политического развития. Инновационная деятельность – приоритетное направление в науке и экономике.</w:t>
            </w:r>
          </w:p>
        </w:tc>
        <w:tc>
          <w:tcPr>
            <w:tcW w:w="883" w:type="pct"/>
          </w:tcPr>
          <w:p w14:paraId="73451CCC" w14:textId="4516F134" w:rsidR="00122C9C" w:rsidRPr="00DC4B78" w:rsidRDefault="00122C9C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7" w:type="pct"/>
            <w:vMerge/>
          </w:tcPr>
          <w:p w14:paraId="3D6EB432" w14:textId="77777777" w:rsidR="00122C9C" w:rsidRPr="00DC4B78" w:rsidRDefault="00122C9C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vMerge/>
          </w:tcPr>
          <w:p w14:paraId="5B03C631" w14:textId="77777777" w:rsidR="00122C9C" w:rsidRPr="00DC4B78" w:rsidRDefault="00122C9C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2C9C" w:rsidRPr="00DC4B78" w14:paraId="4A504767" w14:textId="77777777" w:rsidTr="0017328A">
        <w:trPr>
          <w:trHeight w:val="20"/>
        </w:trPr>
        <w:tc>
          <w:tcPr>
            <w:tcW w:w="1118" w:type="pct"/>
            <w:vMerge/>
          </w:tcPr>
          <w:p w14:paraId="43695A20" w14:textId="77777777" w:rsidR="00122C9C" w:rsidRPr="00DC4B78" w:rsidRDefault="00122C9C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0" w:type="pct"/>
          </w:tcPr>
          <w:p w14:paraId="3BB365C7" w14:textId="6AE8EB78" w:rsidR="00122C9C" w:rsidRPr="00DC4B78" w:rsidRDefault="00122C9C" w:rsidP="00DC4B7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В том числе практических занятий           </w:t>
            </w:r>
          </w:p>
        </w:tc>
        <w:tc>
          <w:tcPr>
            <w:tcW w:w="883" w:type="pct"/>
          </w:tcPr>
          <w:p w14:paraId="6C544933" w14:textId="546A585E" w:rsidR="00122C9C" w:rsidRPr="00DC4B78" w:rsidRDefault="00122C9C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07" w:type="pct"/>
          </w:tcPr>
          <w:p w14:paraId="7889156C" w14:textId="77777777" w:rsidR="00122C9C" w:rsidRPr="00DC4B78" w:rsidRDefault="00122C9C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</w:tcPr>
          <w:p w14:paraId="3E07BFA7" w14:textId="77777777" w:rsidR="00122C9C" w:rsidRPr="00DC4B78" w:rsidRDefault="00122C9C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2C9C" w:rsidRPr="00DC4B78" w14:paraId="7DF558CF" w14:textId="77777777" w:rsidTr="0017328A">
        <w:trPr>
          <w:trHeight w:val="20"/>
        </w:trPr>
        <w:tc>
          <w:tcPr>
            <w:tcW w:w="1118" w:type="pct"/>
            <w:vMerge/>
          </w:tcPr>
          <w:p w14:paraId="597078D6" w14:textId="77777777" w:rsidR="00122C9C" w:rsidRPr="00DC4B78" w:rsidRDefault="00122C9C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0" w:type="pct"/>
          </w:tcPr>
          <w:p w14:paraId="4CCD9258" w14:textId="304DD441" w:rsidR="00122C9C" w:rsidRPr="00DC4B78" w:rsidRDefault="00122C9C" w:rsidP="00DC4B7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Практическое </w:t>
            </w:r>
            <w:proofErr w:type="gramStart"/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занятие  Сохранение</w:t>
            </w:r>
            <w:proofErr w:type="gramEnd"/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традиционных нравственных ценностей  и индивидуальных свобод человека – основа развития культуры  в РФ.</w:t>
            </w:r>
          </w:p>
          <w:p w14:paraId="4AD88D9F" w14:textId="0574298A" w:rsidR="00122C9C" w:rsidRPr="00DC4B78" w:rsidRDefault="00122C9C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Текущий контроль</w:t>
            </w:r>
            <w:r w:rsidRPr="00DC4B7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.           </w:t>
            </w:r>
          </w:p>
        </w:tc>
        <w:tc>
          <w:tcPr>
            <w:tcW w:w="883" w:type="pct"/>
          </w:tcPr>
          <w:p w14:paraId="70BDF6EF" w14:textId="7B311BD9" w:rsidR="00122C9C" w:rsidRPr="00DC4B78" w:rsidRDefault="00122C9C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07" w:type="pct"/>
          </w:tcPr>
          <w:p w14:paraId="42B7176D" w14:textId="77777777" w:rsidR="00122C9C" w:rsidRPr="00DC4B78" w:rsidRDefault="00122C9C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</w:tcPr>
          <w:p w14:paraId="050A79F5" w14:textId="77777777" w:rsidR="00122C9C" w:rsidRPr="00DC4B78" w:rsidRDefault="00122C9C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A270B" w:rsidRPr="00DC4B78" w14:paraId="3CE0C579" w14:textId="77777777" w:rsidTr="0017328A">
        <w:trPr>
          <w:trHeight w:val="382"/>
        </w:trPr>
        <w:tc>
          <w:tcPr>
            <w:tcW w:w="2968" w:type="pct"/>
            <w:gridSpan w:val="2"/>
          </w:tcPr>
          <w:p w14:paraId="0E7164EE" w14:textId="2066D176" w:rsidR="00FA270B" w:rsidRPr="00DC4B78" w:rsidRDefault="00FA270B" w:rsidP="00DC4B78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EE0921"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883" w:type="pct"/>
            <w:vAlign w:val="center"/>
          </w:tcPr>
          <w:p w14:paraId="2F39AC18" w14:textId="1FACA21E" w:rsidR="00FA270B" w:rsidRPr="00DC4B78" w:rsidRDefault="00FA270B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7" w:type="pct"/>
          </w:tcPr>
          <w:p w14:paraId="528BDFF2" w14:textId="77777777" w:rsidR="00FA270B" w:rsidRPr="00DC4B78" w:rsidRDefault="00FA270B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</w:tcPr>
          <w:p w14:paraId="5B1B2ED7" w14:textId="77777777" w:rsidR="00FA270B" w:rsidRPr="00DC4B78" w:rsidRDefault="00FA270B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A270B" w:rsidRPr="00DC4B78" w14:paraId="4F982821" w14:textId="77777777" w:rsidTr="0017328A">
        <w:trPr>
          <w:trHeight w:val="20"/>
        </w:trPr>
        <w:tc>
          <w:tcPr>
            <w:tcW w:w="2968" w:type="pct"/>
            <w:gridSpan w:val="2"/>
          </w:tcPr>
          <w:p w14:paraId="160484DB" w14:textId="77777777" w:rsidR="00FA270B" w:rsidRPr="00DC4B78" w:rsidRDefault="00FA270B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83" w:type="pct"/>
            <w:vAlign w:val="center"/>
          </w:tcPr>
          <w:p w14:paraId="46698D7D" w14:textId="0AB5C983" w:rsidR="00FA270B" w:rsidRPr="00DC4B78" w:rsidRDefault="00122C9C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07" w:type="pct"/>
          </w:tcPr>
          <w:p w14:paraId="5A65DCA2" w14:textId="77777777" w:rsidR="00FA270B" w:rsidRPr="00DC4B78" w:rsidRDefault="00FA270B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</w:tcPr>
          <w:p w14:paraId="10CE2618" w14:textId="77777777" w:rsidR="00FA270B" w:rsidRPr="00DC4B78" w:rsidRDefault="00FA270B" w:rsidP="00DC4B78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14:paraId="4B715285" w14:textId="77777777" w:rsidR="00926C4A" w:rsidRPr="00DC4B78" w:rsidRDefault="00926C4A" w:rsidP="00DC4B78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33334F2" w14:textId="77777777" w:rsidR="00DC4B78" w:rsidRDefault="00DC4B78">
      <w:pP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 w:type="page"/>
      </w:r>
    </w:p>
    <w:p w14:paraId="3AAB0095" w14:textId="59BEAE57" w:rsidR="00FA6997" w:rsidRPr="00DC4B78" w:rsidRDefault="00FA6997" w:rsidP="00DC4B78">
      <w:pPr>
        <w:suppressAutoHyphens/>
        <w:spacing w:before="120" w:after="12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C4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3. УСЛОВИЯ РЕАЛИЗАЦИИ ПРОГРАММЫ УЧЕБНОЙ ДИСЦИПЛИНЫ</w:t>
      </w:r>
    </w:p>
    <w:p w14:paraId="4D42153E" w14:textId="77777777" w:rsidR="00FA6997" w:rsidRPr="00DC4B78" w:rsidRDefault="00FA6997" w:rsidP="00DC4B78">
      <w:pPr>
        <w:suppressAutoHyphens/>
        <w:spacing w:before="120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C4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5A6E8BF1" w14:textId="77777777" w:rsidR="00456036" w:rsidRPr="00DC4B78" w:rsidRDefault="00FA6997" w:rsidP="00DC4B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713F8C" w:rsidRPr="00DC4B7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Кабинет «История»</w:t>
      </w:r>
      <w:r w:rsidR="00713F8C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>, оснащенный о</w:t>
      </w:r>
      <w:r w:rsidR="00713F8C" w:rsidRPr="00DC4B7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борудованием: </w:t>
      </w:r>
    </w:p>
    <w:p w14:paraId="13474883" w14:textId="77777777" w:rsidR="00456036" w:rsidRPr="00DC4B78" w:rsidRDefault="00926C4A" w:rsidP="00DC4B7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4B78">
        <w:rPr>
          <w:rFonts w:ascii="Times New Roman" w:hAnsi="Times New Roman" w:cs="Times New Roman"/>
          <w:sz w:val="24"/>
          <w:szCs w:val="24"/>
        </w:rPr>
        <w:t xml:space="preserve">посадочные места по количеству обучающихся; </w:t>
      </w:r>
    </w:p>
    <w:p w14:paraId="3E0D2107" w14:textId="77777777" w:rsidR="00456036" w:rsidRPr="00DC4B78" w:rsidRDefault="00926C4A" w:rsidP="00DC4B7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4B78">
        <w:rPr>
          <w:rFonts w:ascii="Times New Roman" w:hAnsi="Times New Roman" w:cs="Times New Roman"/>
          <w:sz w:val="24"/>
          <w:szCs w:val="24"/>
        </w:rPr>
        <w:t xml:space="preserve">рабочее место преподавателя; </w:t>
      </w:r>
    </w:p>
    <w:p w14:paraId="0CBBE52B" w14:textId="18B8E94E" w:rsidR="00926C4A" w:rsidRPr="00DC4B78" w:rsidRDefault="00926C4A" w:rsidP="00DC4B7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4B78">
        <w:rPr>
          <w:rFonts w:ascii="Times New Roman" w:hAnsi="Times New Roman" w:cs="Times New Roman"/>
          <w:sz w:val="24"/>
          <w:szCs w:val="24"/>
        </w:rPr>
        <w:t>информационные стенды; наглядные пособия;</w:t>
      </w:r>
    </w:p>
    <w:p w14:paraId="56B71C2E" w14:textId="77777777" w:rsidR="00456036" w:rsidRPr="00DC4B78" w:rsidRDefault="00926C4A" w:rsidP="00DC4B7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4B78">
        <w:rPr>
          <w:rFonts w:ascii="Times New Roman" w:hAnsi="Times New Roman" w:cs="Times New Roman"/>
          <w:sz w:val="24"/>
          <w:szCs w:val="24"/>
        </w:rPr>
        <w:t xml:space="preserve"> техническими средствами обучения: </w:t>
      </w:r>
    </w:p>
    <w:p w14:paraId="0BA4D5DC" w14:textId="77777777" w:rsidR="00456036" w:rsidRPr="00DC4B78" w:rsidRDefault="00926C4A" w:rsidP="00DC4B7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4B78">
        <w:rPr>
          <w:rFonts w:ascii="Times New Roman" w:hAnsi="Times New Roman" w:cs="Times New Roman"/>
          <w:sz w:val="24"/>
          <w:szCs w:val="24"/>
        </w:rPr>
        <w:t xml:space="preserve">мультимедийным оборудованием, </w:t>
      </w:r>
    </w:p>
    <w:p w14:paraId="39DFF16E" w14:textId="4DAD1457" w:rsidR="00C60674" w:rsidRPr="00DC4B78" w:rsidRDefault="00926C4A" w:rsidP="00DC4B7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4B78">
        <w:rPr>
          <w:rFonts w:ascii="Times New Roman" w:hAnsi="Times New Roman" w:cs="Times New Roman"/>
          <w:sz w:val="24"/>
          <w:szCs w:val="24"/>
        </w:rPr>
        <w:t xml:space="preserve">компьютером с лицензионным программным обеспечением </w:t>
      </w:r>
    </w:p>
    <w:p w14:paraId="3C8BB67C" w14:textId="77777777" w:rsidR="00456036" w:rsidRPr="00DC4B78" w:rsidRDefault="00456036" w:rsidP="00DC4B7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FE3CAC" w14:textId="5F3DE9FE" w:rsidR="00FA6997" w:rsidRPr="00DC4B78" w:rsidRDefault="00FA6997" w:rsidP="00DC4B7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C4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3.2. Информационное обеспечение реализации программы</w:t>
      </w:r>
    </w:p>
    <w:p w14:paraId="4F6A7E9B" w14:textId="77777777" w:rsidR="00FA6997" w:rsidRPr="00DC4B78" w:rsidRDefault="00FA6997" w:rsidP="00DC4B78">
      <w:pPr>
        <w:suppressAutoHyphens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C4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3.2.1. Печатные издания</w:t>
      </w:r>
    </w:p>
    <w:p w14:paraId="790B3881" w14:textId="77777777" w:rsidR="00456036" w:rsidRPr="00DC4B78" w:rsidRDefault="00FA6997" w:rsidP="00DC4B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456036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Самыгин П. С. История / </w:t>
      </w:r>
      <w:proofErr w:type="gramStart"/>
      <w:r w:rsidR="00456036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>П.С.</w:t>
      </w:r>
      <w:proofErr w:type="gramEnd"/>
      <w:r w:rsidR="00456036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Самыгин, С.И. Самыгин, В.Н. Шевелев, Е.В. Шевелева. - </w:t>
      </w:r>
      <w:proofErr w:type="gramStart"/>
      <w:r w:rsidR="00456036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>Москва :</w:t>
      </w:r>
      <w:proofErr w:type="gramEnd"/>
      <w:r w:rsidR="00456036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Инфра-М, 2019. - 528 с. - ISBN 978-5-16-004507-8.</w:t>
      </w:r>
    </w:p>
    <w:p w14:paraId="03F22906" w14:textId="3E839B4F" w:rsidR="00456036" w:rsidRPr="00DC4B78" w:rsidRDefault="00FA6997" w:rsidP="00DC4B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</w:p>
    <w:p w14:paraId="5907A2B2" w14:textId="7C1C6F5E" w:rsidR="00FA6997" w:rsidRPr="00DC4B78" w:rsidRDefault="00FA6997" w:rsidP="00DC4B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4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3.2.2. Электронные издания (электронные ресурсы)</w:t>
      </w:r>
    </w:p>
    <w:p w14:paraId="14F9697F" w14:textId="77777777" w:rsidR="00713F8C" w:rsidRPr="00DC4B78" w:rsidRDefault="00713F8C" w:rsidP="00DC4B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C4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а) основная учебная литература</w:t>
      </w:r>
    </w:p>
    <w:p w14:paraId="014C2E9E" w14:textId="264BE9C3" w:rsidR="00456036" w:rsidRPr="00DC4B78" w:rsidRDefault="00713F8C" w:rsidP="00DC4B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="00456036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Кузнецов </w:t>
      </w:r>
      <w:proofErr w:type="gramStart"/>
      <w:r w:rsidR="00456036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>И.Н.</w:t>
      </w:r>
      <w:proofErr w:type="gramEnd"/>
      <w:r w:rsidR="00456036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Отечественная история / И.Н. Кузнецов. - </w:t>
      </w:r>
      <w:proofErr w:type="gramStart"/>
      <w:r w:rsidR="00456036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>Москва :</w:t>
      </w:r>
      <w:proofErr w:type="gramEnd"/>
      <w:r w:rsidR="00456036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Инфра-М, 2018. - 639 с. - ISBN 978-5-16-013992-0. - URL: https://ibooks.ru/bookshelf/360654/reading   - Текст: электронный.</w:t>
      </w:r>
    </w:p>
    <w:p w14:paraId="3F50F704" w14:textId="4953AFF6" w:rsidR="00713F8C" w:rsidRPr="00DC4B78" w:rsidRDefault="00456036" w:rsidP="00DC4B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="00BA36EF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Бакирова, А. М. </w:t>
      </w:r>
      <w:proofErr w:type="gramStart"/>
      <w:r w:rsidR="00BA36EF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>История :</w:t>
      </w:r>
      <w:proofErr w:type="gramEnd"/>
      <w:r w:rsidR="00BA36EF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учебное пособие для СПО / А. М. Бакирова, Е. Ф. Томина. — </w:t>
      </w:r>
      <w:proofErr w:type="gramStart"/>
      <w:r w:rsidR="00BA36EF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>Саратов :</w:t>
      </w:r>
      <w:proofErr w:type="gramEnd"/>
      <w:r w:rsidR="00BA36EF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Профобразование, 2020. — 366 c. — ISBN 978-5-4488-0536-3. — </w:t>
      </w:r>
      <w:proofErr w:type="gramStart"/>
      <w:r w:rsidR="00BA36EF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>Текст :</w:t>
      </w:r>
      <w:proofErr w:type="gramEnd"/>
      <w:r w:rsidR="00BA36EF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электронный // Электронно-библиотечная система IPR BOOKS : [сайт]. — URL: https://www.iprbookshop.ru/91876.html   — Режим доступа: для </w:t>
      </w:r>
      <w:proofErr w:type="spellStart"/>
      <w:r w:rsidR="00BA36EF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>авторизир</w:t>
      </w:r>
      <w:proofErr w:type="spellEnd"/>
      <w:r w:rsidR="00BA36EF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>. пользователей</w:t>
      </w:r>
    </w:p>
    <w:p w14:paraId="0A873CE8" w14:textId="49A89FC1" w:rsidR="00BA36EF" w:rsidRPr="00DC4B78" w:rsidRDefault="00456036" w:rsidP="00DC4B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713F8C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BA36EF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Рыбаков, С. В. История России с древнейших времен до конца XVII века : учебное пособие для СПО / С. В. Рыбаков. — 3-е изд. — Саратов, </w:t>
      </w:r>
      <w:proofErr w:type="gramStart"/>
      <w:r w:rsidR="00BA36EF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>Екатеринбург :</w:t>
      </w:r>
      <w:proofErr w:type="gramEnd"/>
      <w:r w:rsidR="00BA36EF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Профобразование, Уральский федеральный университет, 2019. — 191 c. — ISBN 978-5-4488-0499-1, 978-5-7996-2864-2. — </w:t>
      </w:r>
      <w:proofErr w:type="gramStart"/>
      <w:r w:rsidR="00BA36EF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>Текст :</w:t>
      </w:r>
      <w:proofErr w:type="gramEnd"/>
      <w:r w:rsidR="00BA36EF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электронный // Электронно-библиотечная система IPR BOOKS : [сайт]. — URL: https://www.iprbookshop.ru/87811.html   — Режим доступа: для </w:t>
      </w:r>
      <w:proofErr w:type="spellStart"/>
      <w:r w:rsidR="00BA36EF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>авторизир</w:t>
      </w:r>
      <w:proofErr w:type="spellEnd"/>
      <w:r w:rsidR="00BA36EF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пользователей. </w:t>
      </w:r>
    </w:p>
    <w:p w14:paraId="19C4F34C" w14:textId="77777777" w:rsidR="00713F8C" w:rsidRPr="00DC4B78" w:rsidRDefault="00713F8C" w:rsidP="00DC4B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3B66534" w14:textId="77777777" w:rsidR="00FA6997" w:rsidRPr="00DC4B78" w:rsidRDefault="00FA6997" w:rsidP="00DC4B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C4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б) дополнительная учебная литература</w:t>
      </w:r>
    </w:p>
    <w:p w14:paraId="2005F5C3" w14:textId="35324431" w:rsidR="00713F8C" w:rsidRPr="00DC4B78" w:rsidRDefault="00713F8C" w:rsidP="00DC4B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Бабаев, Г. А. История </w:t>
      </w:r>
      <w:proofErr w:type="gramStart"/>
      <w:r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>России :</w:t>
      </w:r>
      <w:proofErr w:type="gramEnd"/>
      <w:r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учебное пособие для СПО / Г. А. Бабаев, В. В. Иванушкина, Н. О. Трифонова. — </w:t>
      </w:r>
      <w:proofErr w:type="gramStart"/>
      <w:r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>Саратов :</w:t>
      </w:r>
      <w:proofErr w:type="gramEnd"/>
      <w:r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Научная книга, 2019. — 191 c. — ISBN 978-5-9758-1892-8. — </w:t>
      </w:r>
      <w:proofErr w:type="gramStart"/>
      <w:r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>Текст :</w:t>
      </w:r>
      <w:proofErr w:type="gramEnd"/>
      <w:r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электронный // Электронно-библиотечная система IPR BOOKS : [сайт]. — URL: http://www.iprbookshop.ru/87075.html. — Режим доступа: для </w:t>
      </w:r>
      <w:proofErr w:type="spellStart"/>
      <w:r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>авторизир</w:t>
      </w:r>
      <w:proofErr w:type="spellEnd"/>
      <w:r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>. пользователей.</w:t>
      </w:r>
    </w:p>
    <w:p w14:paraId="1FB2054C" w14:textId="0B6A0D67" w:rsidR="00713F8C" w:rsidRPr="00DC4B78" w:rsidRDefault="00456036" w:rsidP="00DC4B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713F8C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Воробьева, Э. А. История России с 1917 по 2010 </w:t>
      </w:r>
      <w:proofErr w:type="gramStart"/>
      <w:r w:rsidR="00713F8C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>г. :</w:t>
      </w:r>
      <w:proofErr w:type="gramEnd"/>
      <w:r w:rsidR="00713F8C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учебник / Э. А. Воробьева. — </w:t>
      </w:r>
      <w:proofErr w:type="gramStart"/>
      <w:r w:rsidR="00713F8C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>Новосибирск :</w:t>
      </w:r>
      <w:proofErr w:type="gramEnd"/>
      <w:r w:rsidR="00713F8C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Новосибирский государственный технический университет, 2019. — 324 c. — ISBN 978-5-7782-4028-5. — </w:t>
      </w:r>
      <w:proofErr w:type="gramStart"/>
      <w:r w:rsidR="00713F8C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>Текст :</w:t>
      </w:r>
      <w:proofErr w:type="gramEnd"/>
      <w:r w:rsidR="00713F8C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электронный // Электронно-библиотечная система IPR BOOKS : [сайт]. — URL: http://www.iprbookshop.ru/98772.html. — Режим доступа: для </w:t>
      </w:r>
      <w:proofErr w:type="spellStart"/>
      <w:r w:rsidR="00713F8C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>авторизир</w:t>
      </w:r>
      <w:proofErr w:type="spellEnd"/>
      <w:r w:rsidR="00713F8C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>. пользователей</w:t>
      </w:r>
    </w:p>
    <w:p w14:paraId="1D739947" w14:textId="178FC383" w:rsidR="00BA36EF" w:rsidRPr="00DC4B78" w:rsidRDefault="00456036" w:rsidP="00DC4B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713F8C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BA36EF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Всемирная </w:t>
      </w:r>
      <w:proofErr w:type="gramStart"/>
      <w:r w:rsidR="00BA36EF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>история :</w:t>
      </w:r>
      <w:proofErr w:type="gramEnd"/>
      <w:r w:rsidR="00BA36EF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учебник для студентов вузов / Г. Б. Поляк, А. Н. Маркова, И. А. Андреева [и др.] ; под редакцией Г. Б. Поляк, А. Н. Маркова. — 3-е изд. — </w:t>
      </w:r>
      <w:proofErr w:type="gramStart"/>
      <w:r w:rsidR="00BA36EF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>Москва :</w:t>
      </w:r>
      <w:proofErr w:type="gramEnd"/>
      <w:r w:rsidR="00BA36EF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ЮНИТИ-ДАНА, 2017. — 888 c. — ISBN 978-5-238-01493-7. — </w:t>
      </w:r>
      <w:proofErr w:type="gramStart"/>
      <w:r w:rsidR="00BA36EF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>Текст :</w:t>
      </w:r>
      <w:proofErr w:type="gramEnd"/>
      <w:r w:rsidR="00BA36EF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электронный // Электронно-библиотечная система IPR BOOKS : [сайт]. — URL: http://www.iprbookshop.ru/71211.html. — Режим доступа: для </w:t>
      </w:r>
      <w:proofErr w:type="spellStart"/>
      <w:r w:rsidR="00BA36EF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>авторизир</w:t>
      </w:r>
      <w:proofErr w:type="spellEnd"/>
      <w:r w:rsidR="00BA36EF" w:rsidRPr="00DC4B78">
        <w:rPr>
          <w:rFonts w:ascii="Times New Roman" w:eastAsia="Times New Roman" w:hAnsi="Times New Roman" w:cs="Times New Roman"/>
          <w:sz w:val="24"/>
          <w:szCs w:val="24"/>
          <w:lang w:eastAsia="ar-SA"/>
        </w:rPr>
        <w:t>. пользователей.</w:t>
      </w:r>
    </w:p>
    <w:p w14:paraId="76CBF9AE" w14:textId="77777777" w:rsidR="00BA36EF" w:rsidRPr="00DC4B78" w:rsidRDefault="00BA36EF" w:rsidP="00DC4B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A366D98" w14:textId="36AB01C9" w:rsidR="00BA36EF" w:rsidRPr="00DC4B78" w:rsidRDefault="00BA36EF" w:rsidP="00DC4B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C4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в) учебно-методическая литература</w:t>
      </w:r>
    </w:p>
    <w:p w14:paraId="45A37B22" w14:textId="1CD1EF49" w:rsidR="00BA36EF" w:rsidRPr="00DC4B78" w:rsidRDefault="002D7B01" w:rsidP="00DC4B78">
      <w:pPr>
        <w:numPr>
          <w:ilvl w:val="0"/>
          <w:numId w:val="7"/>
        </w:numPr>
        <w:tabs>
          <w:tab w:val="clear" w:pos="720"/>
          <w:tab w:val="num" w:pos="0"/>
        </w:tabs>
        <w:suppressAutoHyphens/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</w:pPr>
      <w:proofErr w:type="spellStart"/>
      <w:r w:rsidRPr="00DC4B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lastRenderedPageBreak/>
        <w:t>Алятина</w:t>
      </w:r>
      <w:proofErr w:type="spellEnd"/>
      <w:r w:rsidRPr="00DC4B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 xml:space="preserve">, А. Г. </w:t>
      </w:r>
      <w:proofErr w:type="gramStart"/>
      <w:r w:rsidRPr="00DC4B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>История :</w:t>
      </w:r>
      <w:proofErr w:type="gramEnd"/>
      <w:r w:rsidRPr="00DC4B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 xml:space="preserve"> практикум для СПО / А. Г. </w:t>
      </w:r>
      <w:proofErr w:type="spellStart"/>
      <w:r w:rsidRPr="00DC4B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>Алятина</w:t>
      </w:r>
      <w:proofErr w:type="spellEnd"/>
      <w:r w:rsidRPr="00DC4B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 xml:space="preserve">, Н. А. Дегтярева. — </w:t>
      </w:r>
      <w:proofErr w:type="gramStart"/>
      <w:r w:rsidRPr="00DC4B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>Саратов :</w:t>
      </w:r>
      <w:proofErr w:type="gramEnd"/>
      <w:r w:rsidRPr="00DC4B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 xml:space="preserve"> Профобразование, 2020. — 236 c. — ISBN 978-5-4488-0614-8. — </w:t>
      </w:r>
      <w:proofErr w:type="gramStart"/>
      <w:r w:rsidRPr="00DC4B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>Текст :</w:t>
      </w:r>
      <w:proofErr w:type="gramEnd"/>
      <w:r w:rsidRPr="00DC4B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 xml:space="preserve"> электронный // Электронно-библиотечная система IPR BOOKS : [сайт]. — URL: https://www.iprbookshop.ru/91875.html   — Режим доступа: для </w:t>
      </w:r>
      <w:proofErr w:type="spellStart"/>
      <w:r w:rsidRPr="00DC4B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>авторизир</w:t>
      </w:r>
      <w:proofErr w:type="spellEnd"/>
      <w:r w:rsidRPr="00DC4B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>. пользователей</w:t>
      </w:r>
    </w:p>
    <w:p w14:paraId="78C101A9" w14:textId="77777777" w:rsidR="00BA36EF" w:rsidRPr="00DC4B78" w:rsidRDefault="00BA36EF" w:rsidP="00DC4B78">
      <w:pPr>
        <w:numPr>
          <w:ilvl w:val="0"/>
          <w:numId w:val="7"/>
        </w:numPr>
        <w:tabs>
          <w:tab w:val="num" w:pos="284"/>
        </w:tabs>
        <w:suppressAutoHyphens/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</w:pPr>
      <w:r w:rsidRPr="00DC4B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 xml:space="preserve">Баранникова, Н. В. </w:t>
      </w:r>
      <w:proofErr w:type="gramStart"/>
      <w:r w:rsidRPr="00DC4B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>История :</w:t>
      </w:r>
      <w:proofErr w:type="gramEnd"/>
      <w:r w:rsidRPr="00DC4B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 xml:space="preserve"> учебно-методическое пособие для СПО / Н. В. Баранникова. — </w:t>
      </w:r>
      <w:proofErr w:type="gramStart"/>
      <w:r w:rsidRPr="00DC4B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>Саратов :</w:t>
      </w:r>
      <w:proofErr w:type="gramEnd"/>
      <w:r w:rsidRPr="00DC4B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 xml:space="preserve"> Профобразование, 2019. — 123 c. — ISBN 978-5-4488-0313-0. — </w:t>
      </w:r>
      <w:proofErr w:type="gramStart"/>
      <w:r w:rsidRPr="00DC4B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>Текст :</w:t>
      </w:r>
      <w:proofErr w:type="gramEnd"/>
      <w:r w:rsidRPr="00DC4B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 xml:space="preserve"> электронный // Электронно-библиотечная система IPR BOOKS : [сайт]. — URL: http://www.iprbookshop.ru/86137.html. — Режим доступа: для </w:t>
      </w:r>
      <w:proofErr w:type="spellStart"/>
      <w:r w:rsidRPr="00DC4B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>авторизир</w:t>
      </w:r>
      <w:proofErr w:type="spellEnd"/>
      <w:r w:rsidRPr="00DC4B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>. пользователей.</w:t>
      </w:r>
    </w:p>
    <w:p w14:paraId="74499344" w14:textId="77777777" w:rsidR="00BA36EF" w:rsidRPr="00DC4B78" w:rsidRDefault="00BA36EF" w:rsidP="00DC4B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</w:pPr>
    </w:p>
    <w:p w14:paraId="4ABFDAE8" w14:textId="77777777" w:rsidR="00FA6997" w:rsidRPr="00DC4B78" w:rsidRDefault="00FA6997" w:rsidP="00DC4B78">
      <w:pPr>
        <w:suppressAutoHyphens/>
        <w:spacing w:before="200" w:after="0" w:line="240" w:lineRule="auto"/>
        <w:ind w:left="357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C4B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3.2.3. Дополнительные источники</w:t>
      </w:r>
    </w:p>
    <w:p w14:paraId="3D3DC721" w14:textId="1E9D9EC0" w:rsidR="00FA6997" w:rsidRPr="00DC4B78" w:rsidRDefault="00BA36EF" w:rsidP="00DC4B7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CFCFC"/>
          <w:lang w:eastAsia="ar-SA"/>
        </w:rPr>
      </w:pPr>
      <w:r w:rsidRPr="00DC4B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>1.</w:t>
      </w:r>
      <w:r w:rsidR="00FA6997" w:rsidRPr="00DC4B78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  <w:t xml:space="preserve">Информационная система «Единое окно доступа к образовательным ресурсам» [Электронный ресурс]. URL: </w:t>
      </w:r>
      <w:r w:rsidR="00FA6997" w:rsidRPr="00DC4B7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CFCFC"/>
          <w:lang w:eastAsia="ar-SA"/>
        </w:rPr>
        <w:t>http://window.edu.ru/</w:t>
      </w:r>
    </w:p>
    <w:p w14:paraId="3F233556" w14:textId="77777777" w:rsidR="00B33B0D" w:rsidRPr="00DC4B78" w:rsidRDefault="00B33B0D" w:rsidP="00DC4B78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CFCFC"/>
          <w:lang w:eastAsia="ar-SA"/>
        </w:rPr>
      </w:pPr>
    </w:p>
    <w:p w14:paraId="5FBC7F41" w14:textId="77777777" w:rsidR="00DC4B78" w:rsidRDefault="00DC4B7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03635C43" w14:textId="5E82EC9F" w:rsidR="00C71677" w:rsidRPr="00DC4B78" w:rsidRDefault="00935C14" w:rsidP="00DC4B78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B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</w:t>
      </w:r>
      <w:r w:rsidR="00C71677" w:rsidRPr="00DC4B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КОНТРОЛЬ И ОЦЕНКА РЕЗУЛЬТАТОВ ОСВОЕНИЯ  </w:t>
      </w:r>
    </w:p>
    <w:p w14:paraId="15D72792" w14:textId="77777777" w:rsidR="00C71677" w:rsidRPr="00DC4B78" w:rsidRDefault="00C71677" w:rsidP="00DC4B78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B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</w:p>
    <w:p w14:paraId="7A15CC79" w14:textId="77777777" w:rsidR="00C71677" w:rsidRPr="00DC4B78" w:rsidRDefault="00C71677" w:rsidP="00DC4B78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2884"/>
        <w:gridCol w:w="3336"/>
      </w:tblGrid>
      <w:tr w:rsidR="00C71677" w:rsidRPr="00DC4B78" w14:paraId="079BBA32" w14:textId="77777777" w:rsidTr="00C60674">
        <w:tc>
          <w:tcPr>
            <w:tcW w:w="1750" w:type="pct"/>
          </w:tcPr>
          <w:p w14:paraId="31524641" w14:textId="77777777" w:rsidR="00C71677" w:rsidRPr="00DC4B78" w:rsidRDefault="00C71677" w:rsidP="00DC4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07" w:type="pct"/>
          </w:tcPr>
          <w:p w14:paraId="3C5DEEAD" w14:textId="77777777" w:rsidR="00C71677" w:rsidRPr="00DC4B78" w:rsidRDefault="00C71677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743" w:type="pct"/>
          </w:tcPr>
          <w:p w14:paraId="7A9A2C20" w14:textId="77777777" w:rsidR="00C71677" w:rsidRPr="00DC4B78" w:rsidRDefault="00C71677" w:rsidP="00DC4B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C71677" w:rsidRPr="00DC4B78" w14:paraId="776C3A40" w14:textId="77777777" w:rsidTr="00AB6514">
        <w:trPr>
          <w:trHeight w:val="5724"/>
        </w:trPr>
        <w:tc>
          <w:tcPr>
            <w:tcW w:w="1750" w:type="pct"/>
          </w:tcPr>
          <w:p w14:paraId="7C42B94C" w14:textId="77777777" w:rsidR="00C71677" w:rsidRPr="00DC4B78" w:rsidRDefault="00C71677" w:rsidP="00DC4B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результате освоения учебной дисциплины обучающийся должен знать: </w:t>
            </w:r>
          </w:p>
          <w:p w14:paraId="246A5D48" w14:textId="54CE76B1" w:rsidR="00AB6514" w:rsidRPr="00DC4B78" w:rsidRDefault="00AB6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структурирования информации;</w:t>
            </w:r>
          </w:p>
          <w:p w14:paraId="1F89552C" w14:textId="77777777" w:rsidR="00AB6514" w:rsidRPr="00DC4B78" w:rsidRDefault="00AB6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C7EBE7" w14:textId="77777777" w:rsidR="00AB6514" w:rsidRPr="00DC4B78" w:rsidRDefault="00AB6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DB20464" w14:textId="77777777" w:rsidR="00AB6514" w:rsidRPr="00DC4B78" w:rsidRDefault="00AB6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15F3363" w14:textId="77777777" w:rsidR="00AB6514" w:rsidRPr="00DC4B78" w:rsidRDefault="00AB6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952D6E" w14:textId="138C0DA8" w:rsidR="00AB6514" w:rsidRPr="00DC4B78" w:rsidRDefault="00AB6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современная научная и профессиональная </w:t>
            </w:r>
            <w:proofErr w:type="gramStart"/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терминология;;</w:t>
            </w:r>
            <w:proofErr w:type="gramEnd"/>
          </w:p>
          <w:p w14:paraId="5FFCDADB" w14:textId="77777777" w:rsidR="00AB6514" w:rsidRPr="00DC4B78" w:rsidRDefault="00AB6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64F42E" w14:textId="77777777" w:rsidR="00AB6514" w:rsidRPr="00DC4B78" w:rsidRDefault="00AB6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F83C69" w14:textId="0C54A073" w:rsidR="00AB6514" w:rsidRPr="00DC4B78" w:rsidRDefault="00AB6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социального и культурного контекста;</w:t>
            </w:r>
          </w:p>
          <w:p w14:paraId="4F326EB9" w14:textId="77777777" w:rsidR="00AB6514" w:rsidRPr="00DC4B78" w:rsidRDefault="00AB6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88446D" w14:textId="2F51D793" w:rsidR="00AB6514" w:rsidRPr="00DC4B78" w:rsidRDefault="00AB6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значимость профессиональной деятельности по профессии (специальности);</w:t>
            </w:r>
          </w:p>
          <w:p w14:paraId="0358EAAC" w14:textId="6E9E215E" w:rsidR="00C71677" w:rsidRPr="00DC4B78" w:rsidRDefault="00C71677" w:rsidP="00DC4B7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7" w:type="pct"/>
          </w:tcPr>
          <w:p w14:paraId="07C742FB" w14:textId="77777777" w:rsidR="00C71677" w:rsidRPr="00DC4B78" w:rsidRDefault="00C71677" w:rsidP="00DC4B7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Перечисляет источники информации</w:t>
            </w:r>
          </w:p>
          <w:p w14:paraId="54DB00F3" w14:textId="77777777" w:rsidR="00C71677" w:rsidRPr="00DC4B78" w:rsidRDefault="00C71677" w:rsidP="00DC4B7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Определяет информационные технологии используемые в профессиональной деятельности</w:t>
            </w:r>
          </w:p>
          <w:p w14:paraId="70C05246" w14:textId="42F9CE3B" w:rsidR="00C71677" w:rsidRPr="00DC4B78" w:rsidRDefault="005725A1" w:rsidP="00DC4B7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Демонстрирует знания профессиональной технологией</w:t>
            </w:r>
          </w:p>
          <w:p w14:paraId="220C0D3D" w14:textId="79CF5438" w:rsidR="005725A1" w:rsidRPr="00DC4B78" w:rsidRDefault="005725A1" w:rsidP="00DC4B7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Демонстрирует знания по применению цифровых средств</w:t>
            </w:r>
          </w:p>
          <w:p w14:paraId="0851CDF3" w14:textId="0CC86A39" w:rsidR="005725A1" w:rsidRPr="00DC4B78" w:rsidRDefault="005725A1" w:rsidP="00DC4B7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Рассказывает о прочитанных текстах по профессиональной направленности</w:t>
            </w:r>
          </w:p>
        </w:tc>
        <w:tc>
          <w:tcPr>
            <w:tcW w:w="1743" w:type="pct"/>
          </w:tcPr>
          <w:p w14:paraId="1819C660" w14:textId="77777777" w:rsidR="00F55433" w:rsidRPr="00DC4B78" w:rsidRDefault="00F55433" w:rsidP="00DC4B7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результатов выполнения практических работ.</w:t>
            </w:r>
          </w:p>
          <w:p w14:paraId="2FDC15BC" w14:textId="77777777" w:rsidR="00F55433" w:rsidRPr="00DC4B78" w:rsidRDefault="00F55433" w:rsidP="00DC4B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3AA45E" w14:textId="77777777" w:rsidR="00F55433" w:rsidRPr="00DC4B78" w:rsidRDefault="00F55433" w:rsidP="00DC4B7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Тест.</w:t>
            </w:r>
          </w:p>
          <w:p w14:paraId="62B73FC8" w14:textId="77777777" w:rsidR="00F55433" w:rsidRPr="00DC4B78" w:rsidRDefault="00F55433" w:rsidP="00DC4B7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выполнения самостоятельных работ. </w:t>
            </w:r>
          </w:p>
          <w:p w14:paraId="37CF6ED7" w14:textId="77777777" w:rsidR="00F55433" w:rsidRPr="00DC4B78" w:rsidRDefault="00F55433" w:rsidP="00DC4B7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опрос.</w:t>
            </w:r>
          </w:p>
          <w:p w14:paraId="2BDC0254" w14:textId="77777777" w:rsidR="00F55433" w:rsidRPr="00DC4B78" w:rsidRDefault="00F55433" w:rsidP="00DC4B7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опрос.</w:t>
            </w:r>
          </w:p>
          <w:p w14:paraId="51710226" w14:textId="075CE732" w:rsidR="00C71677" w:rsidRPr="00DC4B78" w:rsidRDefault="00C71677" w:rsidP="00DC4B7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71677" w:rsidRPr="00DC4B78" w14:paraId="624E07F2" w14:textId="77777777" w:rsidTr="00AB6514">
        <w:trPr>
          <w:trHeight w:val="1420"/>
        </w:trPr>
        <w:tc>
          <w:tcPr>
            <w:tcW w:w="1750" w:type="pct"/>
          </w:tcPr>
          <w:p w14:paraId="0E03B046" w14:textId="0C83E8D9" w:rsidR="00C71677" w:rsidRPr="00DC4B78" w:rsidRDefault="00C71677" w:rsidP="00DC4B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результате освоения учебной дисциплины обучающийся должен уметь: </w:t>
            </w:r>
          </w:p>
          <w:p w14:paraId="7B485832" w14:textId="6305A74F" w:rsidR="00AB6514" w:rsidRPr="00DC4B78" w:rsidRDefault="00AB6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наиболее значимое в перечне информации; </w:t>
            </w:r>
          </w:p>
          <w:p w14:paraId="216C7A0A" w14:textId="77777777" w:rsidR="00AB6514" w:rsidRPr="00DC4B78" w:rsidRDefault="00AB6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929F7B" w14:textId="7FA2E6C2" w:rsidR="00AB6514" w:rsidRPr="00DC4B78" w:rsidRDefault="00AB6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современную научную профессиональную терминологию;</w:t>
            </w:r>
          </w:p>
          <w:p w14:paraId="68FD2752" w14:textId="77777777" w:rsidR="00AB6514" w:rsidRPr="00DC4B78" w:rsidRDefault="00AB6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DA555F" w14:textId="2EC4A5DF" w:rsidR="00AB6514" w:rsidRPr="00DC4B78" w:rsidRDefault="00AB6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14:paraId="1D09FC86" w14:textId="4B08BC6C" w:rsidR="00AB6514" w:rsidRPr="00DC4B78" w:rsidRDefault="00AB6514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описывать значимость своей профессии (специальности);</w:t>
            </w:r>
          </w:p>
          <w:p w14:paraId="6465ADC0" w14:textId="216846B9" w:rsidR="00C71677" w:rsidRPr="00DC4B78" w:rsidRDefault="00C71677" w:rsidP="00DC4B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7" w:type="pct"/>
          </w:tcPr>
          <w:p w14:paraId="2BC78C86" w14:textId="77777777" w:rsidR="00C71677" w:rsidRPr="00DC4B78" w:rsidRDefault="00C71677" w:rsidP="00DC4B7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AF078C2" w14:textId="77777777" w:rsidR="00AB6514" w:rsidRPr="00DC4B78" w:rsidRDefault="00AB6514" w:rsidP="00DC4B7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166A821" w14:textId="77777777" w:rsidR="00C71677" w:rsidRPr="00DC4B78" w:rsidRDefault="005725A1" w:rsidP="00DC4B7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Определяет  значимость</w:t>
            </w:r>
            <w:proofErr w:type="gramEnd"/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задачи</w:t>
            </w:r>
          </w:p>
          <w:p w14:paraId="3E3EC7B8" w14:textId="166EEB85" w:rsidR="005725A1" w:rsidRPr="00DC4B78" w:rsidRDefault="005725A1" w:rsidP="00DC4B7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Анализирует полученную </w:t>
            </w:r>
            <w:r w:rsidR="007E4EB7"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нформацию</w:t>
            </w:r>
          </w:p>
          <w:p w14:paraId="28AFC158" w14:textId="491C2FC8" w:rsidR="005725A1" w:rsidRPr="00DC4B78" w:rsidRDefault="005725A1" w:rsidP="00DC4B7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Применяет </w:t>
            </w: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научную профессиональную </w:t>
            </w:r>
            <w:proofErr w:type="spellStart"/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терминологиюГотовит</w:t>
            </w:r>
            <w:proofErr w:type="spellEnd"/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5433"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документацию по профессиональной тематике</w:t>
            </w:r>
          </w:p>
          <w:p w14:paraId="0F492393" w14:textId="57EF63D4" w:rsidR="00F55433" w:rsidRPr="00DC4B78" w:rsidRDefault="00F55433" w:rsidP="00DC4B7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участие в рекламе своей профессии</w:t>
            </w:r>
          </w:p>
          <w:p w14:paraId="7A4CBD58" w14:textId="386DFD60" w:rsidR="00C71677" w:rsidRPr="00DC4B78" w:rsidRDefault="00C71677" w:rsidP="00DC4B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3" w:type="pct"/>
          </w:tcPr>
          <w:p w14:paraId="6D08E47C" w14:textId="77777777" w:rsidR="00C71677" w:rsidRPr="00DC4B78" w:rsidRDefault="00C71677" w:rsidP="00DC4B7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09324B22" w14:textId="16D8D907" w:rsidR="00C71677" w:rsidRPr="00DC4B78" w:rsidRDefault="00C71677" w:rsidP="00DC4B7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DC4B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практической работы</w:t>
            </w:r>
          </w:p>
          <w:p w14:paraId="6AC6FE2F" w14:textId="77777777" w:rsidR="00F55433" w:rsidRPr="00DC4B78" w:rsidRDefault="00F55433" w:rsidP="00DC4B7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результатов выполнения практических работ.</w:t>
            </w:r>
          </w:p>
          <w:p w14:paraId="6F122FA2" w14:textId="77777777" w:rsidR="00F55433" w:rsidRPr="00DC4B78" w:rsidRDefault="00F55433" w:rsidP="00DC4B7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выполнения самостоятельных работ. </w:t>
            </w:r>
          </w:p>
          <w:p w14:paraId="27BA3C89" w14:textId="77777777" w:rsidR="00F55433" w:rsidRPr="00DC4B78" w:rsidRDefault="00F55433" w:rsidP="00DC4B7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Тест.</w:t>
            </w:r>
          </w:p>
          <w:p w14:paraId="2EB10FCA" w14:textId="77777777" w:rsidR="00F55433" w:rsidRPr="00DC4B78" w:rsidRDefault="00F55433" w:rsidP="00DC4B7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опрос.</w:t>
            </w:r>
          </w:p>
          <w:p w14:paraId="59B77ED0" w14:textId="77777777" w:rsidR="00F55433" w:rsidRPr="00DC4B78" w:rsidRDefault="00F55433" w:rsidP="00DC4B7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опрос.</w:t>
            </w:r>
          </w:p>
          <w:p w14:paraId="697901FC" w14:textId="180AA0C9" w:rsidR="00C71677" w:rsidRPr="00DC4B78" w:rsidRDefault="00C71677" w:rsidP="00DC4B7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14:paraId="04210D74" w14:textId="77777777" w:rsidR="00F360C7" w:rsidRPr="00DC4B78" w:rsidRDefault="00F360C7" w:rsidP="00DC4B78">
      <w:pPr>
        <w:suppressAutoHyphens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sectPr w:rsidR="00F360C7" w:rsidRPr="00DC4B78" w:rsidSect="000228B2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01CF5" w14:textId="77777777" w:rsidR="00092568" w:rsidRDefault="00092568" w:rsidP="00120002">
      <w:pPr>
        <w:spacing w:after="0" w:line="240" w:lineRule="auto"/>
      </w:pPr>
      <w:r>
        <w:separator/>
      </w:r>
    </w:p>
  </w:endnote>
  <w:endnote w:type="continuationSeparator" w:id="0">
    <w:p w14:paraId="5937156E" w14:textId="77777777" w:rsidR="00092568" w:rsidRDefault="00092568" w:rsidP="00120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421C4" w14:textId="6DED0602" w:rsidR="00A415FD" w:rsidRDefault="00A415FD" w:rsidP="005910BA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 w:rsidR="00DC4B78">
      <w:rPr>
        <w:rStyle w:val="a7"/>
      </w:rPr>
      <w:fldChar w:fldCharType="separate"/>
    </w:r>
    <w:r w:rsidR="00DC4B78">
      <w:rPr>
        <w:rStyle w:val="a7"/>
        <w:noProof/>
      </w:rPr>
      <w:t>2</w:t>
    </w:r>
    <w:r>
      <w:rPr>
        <w:rStyle w:val="a7"/>
      </w:rPr>
      <w:fldChar w:fldCharType="end"/>
    </w:r>
  </w:p>
  <w:p w14:paraId="34E013A7" w14:textId="77777777" w:rsidR="00A415FD" w:rsidRDefault="00A415FD" w:rsidP="005910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62171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12328D5" w14:textId="00C00E12" w:rsidR="00DC4B78" w:rsidRPr="00DC4B78" w:rsidRDefault="00DC4B78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DC4B7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C4B7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C4B7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DC4B78">
          <w:rPr>
            <w:rFonts w:ascii="Times New Roman" w:hAnsi="Times New Roman" w:cs="Times New Roman"/>
            <w:sz w:val="28"/>
            <w:szCs w:val="28"/>
          </w:rPr>
          <w:t>2</w:t>
        </w:r>
        <w:r w:rsidRPr="00DC4B7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60E229B" w14:textId="77777777" w:rsidR="00A415FD" w:rsidRPr="000228B2" w:rsidRDefault="00A415FD">
    <w:pPr>
      <w:pStyle w:val="a3"/>
      <w:rPr>
        <w:lang w:val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45081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E040211" w14:textId="315272FC" w:rsidR="00DC4B78" w:rsidRPr="00DC4B78" w:rsidRDefault="00DC4B78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DC4B7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C4B7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C4B7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DC4B78">
          <w:rPr>
            <w:rFonts w:ascii="Times New Roman" w:hAnsi="Times New Roman" w:cs="Times New Roman"/>
            <w:sz w:val="28"/>
            <w:szCs w:val="28"/>
          </w:rPr>
          <w:t>2</w:t>
        </w:r>
        <w:r w:rsidRPr="00DC4B7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AC5D1A6" w14:textId="77777777" w:rsidR="00DC4B78" w:rsidRDefault="00DC4B7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8B0B8" w14:textId="77777777" w:rsidR="00092568" w:rsidRDefault="00092568" w:rsidP="00120002">
      <w:pPr>
        <w:spacing w:after="0" w:line="240" w:lineRule="auto"/>
      </w:pPr>
      <w:r>
        <w:separator/>
      </w:r>
    </w:p>
  </w:footnote>
  <w:footnote w:type="continuationSeparator" w:id="0">
    <w:p w14:paraId="246D50E9" w14:textId="77777777" w:rsidR="00092568" w:rsidRDefault="00092568" w:rsidP="00120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A83AA" w14:textId="5102FDF8" w:rsidR="00A415FD" w:rsidRPr="00367DD4" w:rsidRDefault="00A415FD" w:rsidP="00680C27">
    <w:pPr>
      <w:suppressAutoHyphens/>
      <w:spacing w:after="0" w:line="240" w:lineRule="auto"/>
      <w:jc w:val="center"/>
      <w:rPr>
        <w:rFonts w:ascii="Arial" w:eastAsia="Times New Roman" w:hAnsi="Arial" w:cs="Arial"/>
        <w:i/>
        <w:sz w:val="14"/>
        <w:szCs w:val="16"/>
        <w:lang w:eastAsia="ar-SA"/>
      </w:rPr>
    </w:pPr>
  </w:p>
  <w:p w14:paraId="0CB9E3B5" w14:textId="77777777" w:rsidR="00A415FD" w:rsidRDefault="00A415FD" w:rsidP="00680C27">
    <w:pPr>
      <w:pStyle w:val="aa"/>
    </w:pPr>
  </w:p>
  <w:p w14:paraId="7AE93811" w14:textId="77777777" w:rsidR="00A415FD" w:rsidRPr="00680C27" w:rsidRDefault="00A415FD" w:rsidP="00680C2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2345"/>
        </w:tabs>
        <w:ind w:left="2345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9F811CF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 w15:restartNumberingAfterBreak="0">
    <w:nsid w:val="163B0F42"/>
    <w:multiLevelType w:val="hybridMultilevel"/>
    <w:tmpl w:val="FE5EF282"/>
    <w:lvl w:ilvl="0" w:tplc="1BBEC3F8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3D9C451E"/>
    <w:multiLevelType w:val="hybridMultilevel"/>
    <w:tmpl w:val="DAE2C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61DDD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11E79"/>
    <w:multiLevelType w:val="hybridMultilevel"/>
    <w:tmpl w:val="1E061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D9194E"/>
    <w:multiLevelType w:val="hybridMultilevel"/>
    <w:tmpl w:val="1C7C1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345F1A"/>
    <w:multiLevelType w:val="hybridMultilevel"/>
    <w:tmpl w:val="6838A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605131">
    <w:abstractNumId w:val="5"/>
  </w:num>
  <w:num w:numId="2" w16cid:durableId="540092139">
    <w:abstractNumId w:val="7"/>
  </w:num>
  <w:num w:numId="3" w16cid:durableId="65420370">
    <w:abstractNumId w:val="0"/>
  </w:num>
  <w:num w:numId="4" w16cid:durableId="871184027">
    <w:abstractNumId w:val="1"/>
  </w:num>
  <w:num w:numId="5" w16cid:durableId="2089227042">
    <w:abstractNumId w:val="2"/>
  </w:num>
  <w:num w:numId="6" w16cid:durableId="582838011">
    <w:abstractNumId w:val="3"/>
  </w:num>
  <w:num w:numId="7" w16cid:durableId="1805998262">
    <w:abstractNumId w:val="4"/>
  </w:num>
  <w:num w:numId="8" w16cid:durableId="1833257879">
    <w:abstractNumId w:val="6"/>
  </w:num>
  <w:num w:numId="9" w16cid:durableId="708071114">
    <w:abstractNumId w:val="9"/>
  </w:num>
  <w:num w:numId="10" w16cid:durableId="770512488">
    <w:abstractNumId w:val="11"/>
  </w:num>
  <w:num w:numId="11" w16cid:durableId="1375618007">
    <w:abstractNumId w:val="10"/>
  </w:num>
  <w:num w:numId="12" w16cid:durableId="20340669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76BB"/>
    <w:rsid w:val="000228B2"/>
    <w:rsid w:val="0004173E"/>
    <w:rsid w:val="00045649"/>
    <w:rsid w:val="00092568"/>
    <w:rsid w:val="000A5DB7"/>
    <w:rsid w:val="000D486F"/>
    <w:rsid w:val="000F4276"/>
    <w:rsid w:val="000F54CC"/>
    <w:rsid w:val="00120002"/>
    <w:rsid w:val="00121D49"/>
    <w:rsid w:val="00122C9C"/>
    <w:rsid w:val="0012396F"/>
    <w:rsid w:val="001300E5"/>
    <w:rsid w:val="00145FB7"/>
    <w:rsid w:val="0017328A"/>
    <w:rsid w:val="00182A25"/>
    <w:rsid w:val="001844DC"/>
    <w:rsid w:val="001910B6"/>
    <w:rsid w:val="001913DF"/>
    <w:rsid w:val="001B4D46"/>
    <w:rsid w:val="001B55A6"/>
    <w:rsid w:val="001C1659"/>
    <w:rsid w:val="00212B34"/>
    <w:rsid w:val="00224E5A"/>
    <w:rsid w:val="00225032"/>
    <w:rsid w:val="002476BB"/>
    <w:rsid w:val="00270AD8"/>
    <w:rsid w:val="00284B47"/>
    <w:rsid w:val="002B2F1F"/>
    <w:rsid w:val="002B5C63"/>
    <w:rsid w:val="002D7B01"/>
    <w:rsid w:val="002F25BD"/>
    <w:rsid w:val="002F4D17"/>
    <w:rsid w:val="00300FEF"/>
    <w:rsid w:val="00301600"/>
    <w:rsid w:val="00311275"/>
    <w:rsid w:val="00314514"/>
    <w:rsid w:val="0031494D"/>
    <w:rsid w:val="00322FE9"/>
    <w:rsid w:val="0035329D"/>
    <w:rsid w:val="0037113F"/>
    <w:rsid w:val="00385C6A"/>
    <w:rsid w:val="003B351A"/>
    <w:rsid w:val="003C1BBD"/>
    <w:rsid w:val="003F5A43"/>
    <w:rsid w:val="003F5EF2"/>
    <w:rsid w:val="00456036"/>
    <w:rsid w:val="00463957"/>
    <w:rsid w:val="00471C94"/>
    <w:rsid w:val="0051134C"/>
    <w:rsid w:val="00550BFC"/>
    <w:rsid w:val="005725A1"/>
    <w:rsid w:val="00580D87"/>
    <w:rsid w:val="005910BA"/>
    <w:rsid w:val="005948D0"/>
    <w:rsid w:val="0059673D"/>
    <w:rsid w:val="005C3B58"/>
    <w:rsid w:val="005D4872"/>
    <w:rsid w:val="005F0CB5"/>
    <w:rsid w:val="005F5B07"/>
    <w:rsid w:val="00610F31"/>
    <w:rsid w:val="006419E0"/>
    <w:rsid w:val="00666379"/>
    <w:rsid w:val="00680C27"/>
    <w:rsid w:val="006D74EB"/>
    <w:rsid w:val="006F5CA4"/>
    <w:rsid w:val="00705211"/>
    <w:rsid w:val="00713F8C"/>
    <w:rsid w:val="00717414"/>
    <w:rsid w:val="00745062"/>
    <w:rsid w:val="00763F45"/>
    <w:rsid w:val="007671A1"/>
    <w:rsid w:val="00774EE2"/>
    <w:rsid w:val="007D7F5C"/>
    <w:rsid w:val="007E2C1E"/>
    <w:rsid w:val="007E4358"/>
    <w:rsid w:val="007E4EB7"/>
    <w:rsid w:val="00850A62"/>
    <w:rsid w:val="00871F05"/>
    <w:rsid w:val="0088784B"/>
    <w:rsid w:val="008A2C64"/>
    <w:rsid w:val="008B0839"/>
    <w:rsid w:val="008C245D"/>
    <w:rsid w:val="008D0E8A"/>
    <w:rsid w:val="008E5620"/>
    <w:rsid w:val="0090070F"/>
    <w:rsid w:val="00911927"/>
    <w:rsid w:val="00912F72"/>
    <w:rsid w:val="00926C4A"/>
    <w:rsid w:val="00931184"/>
    <w:rsid w:val="00935C14"/>
    <w:rsid w:val="00936229"/>
    <w:rsid w:val="00967015"/>
    <w:rsid w:val="00991BF8"/>
    <w:rsid w:val="00A415FD"/>
    <w:rsid w:val="00A9567F"/>
    <w:rsid w:val="00AA3A25"/>
    <w:rsid w:val="00AB6514"/>
    <w:rsid w:val="00AD7966"/>
    <w:rsid w:val="00AF3DBE"/>
    <w:rsid w:val="00B27523"/>
    <w:rsid w:val="00B33B0D"/>
    <w:rsid w:val="00B60596"/>
    <w:rsid w:val="00B859C5"/>
    <w:rsid w:val="00B97B5A"/>
    <w:rsid w:val="00BA36EF"/>
    <w:rsid w:val="00BB0906"/>
    <w:rsid w:val="00BC41C5"/>
    <w:rsid w:val="00BF1360"/>
    <w:rsid w:val="00C34091"/>
    <w:rsid w:val="00C60674"/>
    <w:rsid w:val="00C71677"/>
    <w:rsid w:val="00CD6DEB"/>
    <w:rsid w:val="00CF09CB"/>
    <w:rsid w:val="00CF15E9"/>
    <w:rsid w:val="00CF75E7"/>
    <w:rsid w:val="00D00E3A"/>
    <w:rsid w:val="00D23AEE"/>
    <w:rsid w:val="00D31B3F"/>
    <w:rsid w:val="00D466BF"/>
    <w:rsid w:val="00D7302F"/>
    <w:rsid w:val="00D9527A"/>
    <w:rsid w:val="00D96A44"/>
    <w:rsid w:val="00DC44BB"/>
    <w:rsid w:val="00DC4B78"/>
    <w:rsid w:val="00DF5FAC"/>
    <w:rsid w:val="00E06C22"/>
    <w:rsid w:val="00E57003"/>
    <w:rsid w:val="00E93F61"/>
    <w:rsid w:val="00EA2916"/>
    <w:rsid w:val="00EC10CE"/>
    <w:rsid w:val="00ED0F46"/>
    <w:rsid w:val="00ED7C80"/>
    <w:rsid w:val="00EE0921"/>
    <w:rsid w:val="00EE0FA9"/>
    <w:rsid w:val="00EF4A59"/>
    <w:rsid w:val="00F360C7"/>
    <w:rsid w:val="00F55433"/>
    <w:rsid w:val="00F765A9"/>
    <w:rsid w:val="00F96647"/>
    <w:rsid w:val="00FA270B"/>
    <w:rsid w:val="00FA495F"/>
    <w:rsid w:val="00FA6997"/>
    <w:rsid w:val="00FC0433"/>
    <w:rsid w:val="00FC4404"/>
    <w:rsid w:val="00FC54B1"/>
    <w:rsid w:val="00FD5377"/>
    <w:rsid w:val="00FF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9CB44F"/>
  <w15:docId w15:val="{FDA4FCF4-86E1-45FC-9FA9-671AAE276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E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2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20002"/>
  </w:style>
  <w:style w:type="paragraph" w:styleId="a5">
    <w:name w:val="footnote text"/>
    <w:basedOn w:val="a"/>
    <w:link w:val="a6"/>
    <w:uiPriority w:val="99"/>
    <w:semiHidden/>
    <w:unhideWhenUsed/>
    <w:rsid w:val="0012000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20002"/>
    <w:rPr>
      <w:sz w:val="20"/>
      <w:szCs w:val="20"/>
    </w:rPr>
  </w:style>
  <w:style w:type="character" w:styleId="a7">
    <w:name w:val="page number"/>
    <w:uiPriority w:val="99"/>
    <w:rsid w:val="00120002"/>
    <w:rPr>
      <w:rFonts w:cs="Times New Roman"/>
    </w:rPr>
  </w:style>
  <w:style w:type="character" w:styleId="a8">
    <w:name w:val="footnote reference"/>
    <w:uiPriority w:val="99"/>
    <w:rsid w:val="00120002"/>
    <w:rPr>
      <w:rFonts w:cs="Times New Roman"/>
      <w:vertAlign w:val="superscript"/>
    </w:rPr>
  </w:style>
  <w:style w:type="character" w:styleId="a9">
    <w:name w:val="Emphasis"/>
    <w:uiPriority w:val="20"/>
    <w:qFormat/>
    <w:rsid w:val="00120002"/>
    <w:rPr>
      <w:rFonts w:cs="Times New Roman"/>
      <w:i/>
    </w:rPr>
  </w:style>
  <w:style w:type="paragraph" w:styleId="aa">
    <w:name w:val="header"/>
    <w:basedOn w:val="a"/>
    <w:link w:val="ab"/>
    <w:uiPriority w:val="99"/>
    <w:unhideWhenUsed/>
    <w:rsid w:val="00A95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9567F"/>
  </w:style>
  <w:style w:type="table" w:styleId="ac">
    <w:name w:val="Table Grid"/>
    <w:basedOn w:val="a1"/>
    <w:uiPriority w:val="59"/>
    <w:rsid w:val="00314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60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60596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145F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C63D7-4A55-46C3-8CBA-BBC98DADA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11</Pages>
  <Words>1832</Words>
  <Characters>10449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СПбГУПТД</Company>
  <LinksUpToDate>false</LinksUpToDate>
  <CharactersWithSpaces>12257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Мажара Екатерина Андреевна</cp:lastModifiedBy>
  <cp:revision>13</cp:revision>
  <cp:lastPrinted>2022-06-02T15:12:00Z</cp:lastPrinted>
  <dcterms:created xsi:type="dcterms:W3CDTF">2022-01-31T13:56:00Z</dcterms:created>
  <dcterms:modified xsi:type="dcterms:W3CDTF">2022-10-07T07:52:00Z</dcterms:modified>
</cp:coreProperties>
</file>